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C75BE" w:rsidRDefault="00EC75BE" w:rsidP="00EC75BE">
      <w:pPr>
        <w:ind w:firstLine="567"/>
        <w:jc w:val="right"/>
        <w:rPr>
          <w:sz w:val="28"/>
          <w:szCs w:val="28"/>
        </w:rPr>
      </w:pPr>
      <w:bookmarkStart w:id="0" w:name=""/>
      <w:r>
        <w:rPr>
          <w:sz w:val="28"/>
          <w:szCs w:val="28"/>
        </w:rPr>
        <w:t>Приложение к постановлению Администрации города Пскова</w:t>
      </w:r>
    </w:p>
    <w:p w:rsidR="00EC75BE" w:rsidRPr="00557249" w:rsidRDefault="00566F96" w:rsidP="00EC75BE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от14.08.2019 №1237</w:t>
      </w:r>
      <w:bookmarkStart w:id="1" w:name="_GoBack"/>
      <w:bookmarkEnd w:id="1"/>
    </w:p>
    <w:p w:rsidR="00EC75BE" w:rsidRPr="00F845E6" w:rsidRDefault="00EC75BE" w:rsidP="00EC75BE">
      <w:pPr>
        <w:ind w:firstLine="567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Проект планировки и проект межевания территории в границах </w:t>
      </w:r>
      <w:r w:rsidRPr="00F845E6">
        <w:rPr>
          <w:b/>
          <w:bCs/>
          <w:color w:val="000000"/>
          <w:sz w:val="32"/>
          <w:szCs w:val="32"/>
        </w:rPr>
        <w:t>кварталов с кадастровыми номерами 60:27:0160102, 60:27:0160101, 60:27:0160103, 60:27:0060311, 60:27:0160112, 60:27:0060306 в городе Пскове.</w:t>
      </w:r>
    </w:p>
    <w:p w:rsidR="00EC75BE" w:rsidRDefault="00EC75BE" w:rsidP="00BA1EAC">
      <w:pPr>
        <w:spacing w:line="360" w:lineRule="auto"/>
        <w:jc w:val="center"/>
        <w:rPr>
          <w:b/>
          <w:sz w:val="28"/>
          <w:szCs w:val="28"/>
        </w:rPr>
      </w:pPr>
    </w:p>
    <w:p w:rsidR="00BA1EAC" w:rsidRPr="00CB1442" w:rsidRDefault="00BA1EAC" w:rsidP="00BA1EAC">
      <w:pPr>
        <w:spacing w:line="360" w:lineRule="auto"/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t>ПОЛОЖЕНИЕ</w:t>
      </w:r>
    </w:p>
    <w:p w:rsidR="00BA1EAC" w:rsidRPr="005F5D12" w:rsidRDefault="00BA1EAC" w:rsidP="005F5D1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CB1442">
        <w:rPr>
          <w:b/>
          <w:sz w:val="28"/>
          <w:szCs w:val="28"/>
        </w:rPr>
        <w:t xml:space="preserve">о </w:t>
      </w:r>
      <w:r w:rsidR="00FF4C19" w:rsidRPr="00CB1442">
        <w:rPr>
          <w:b/>
          <w:sz w:val="28"/>
          <w:szCs w:val="28"/>
        </w:rPr>
        <w:t xml:space="preserve"> </w:t>
      </w:r>
      <w:r w:rsidRPr="00CB1442">
        <w:rPr>
          <w:b/>
          <w:sz w:val="28"/>
          <w:szCs w:val="28"/>
        </w:rPr>
        <w:t>характеристиках планируемого развития территории</w:t>
      </w:r>
      <w:r w:rsidR="00FF4C19" w:rsidRPr="00CB1442">
        <w:rPr>
          <w:b/>
          <w:sz w:val="28"/>
          <w:szCs w:val="28"/>
        </w:rPr>
        <w:t>,</w:t>
      </w:r>
      <w:r w:rsidRPr="00CB1442">
        <w:rPr>
          <w:b/>
          <w:sz w:val="28"/>
          <w:szCs w:val="28"/>
        </w:rPr>
        <w:t xml:space="preserve"> </w:t>
      </w:r>
      <w:r w:rsidR="00FF4C19" w:rsidRPr="00CB1442">
        <w:rPr>
          <w:b/>
          <w:sz w:val="28"/>
          <w:szCs w:val="28"/>
        </w:rPr>
        <w:t>в том числе о плотности и параметрах застройки территории.</w:t>
      </w:r>
      <w:r w:rsidRPr="00CB1442">
        <w:rPr>
          <w:b/>
          <w:sz w:val="28"/>
          <w:szCs w:val="28"/>
        </w:rPr>
        <w:t xml:space="preserve"> </w:t>
      </w:r>
      <w:bookmarkStart w:id="2" w:name="OLE_LINK1"/>
    </w:p>
    <w:p w:rsidR="00BA1EAC" w:rsidRPr="00CB1442" w:rsidRDefault="00BA1EAC" w:rsidP="00CB1442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CB1442">
        <w:rPr>
          <w:rFonts w:ascii="Times New Roman" w:hAnsi="Times New Roman" w:cs="Times New Roman"/>
          <w:sz w:val="28"/>
          <w:szCs w:val="28"/>
        </w:rPr>
        <w:t>Проект планировки, совмещенный с проектом межевания территории кадастров</w:t>
      </w:r>
      <w:r w:rsidR="00DE2934" w:rsidRPr="00CB1442">
        <w:rPr>
          <w:rFonts w:ascii="Times New Roman" w:hAnsi="Times New Roman" w:cs="Times New Roman"/>
          <w:sz w:val="28"/>
          <w:szCs w:val="28"/>
        </w:rPr>
        <w:t xml:space="preserve">ых </w:t>
      </w:r>
      <w:r w:rsidRPr="00CB1442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DE2934" w:rsidRPr="00CB1442">
        <w:rPr>
          <w:rFonts w:ascii="Times New Roman" w:hAnsi="Times New Roman" w:cs="Times New Roman"/>
          <w:sz w:val="28"/>
          <w:szCs w:val="28"/>
        </w:rPr>
        <w:t xml:space="preserve">ов </w:t>
      </w:r>
      <w:r w:rsidRPr="00CB1442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OLE_LINK8"/>
      <w:bookmarkStart w:id="4" w:name="OLE_LINK9"/>
      <w:bookmarkStart w:id="5" w:name="OLE_LINK10"/>
      <w:r w:rsidR="00CB1442" w:rsidRPr="00CB1442">
        <w:rPr>
          <w:rFonts w:ascii="Times New Roman" w:hAnsi="Times New Roman" w:cs="Times New Roman"/>
          <w:sz w:val="28"/>
          <w:szCs w:val="28"/>
        </w:rPr>
        <w:t xml:space="preserve">60:27:0160102, 60:27:0160101, 60:27:0160103, 60:27:0060311, 60:27:0160112, 60:27:0060306 </w:t>
      </w:r>
      <w:bookmarkEnd w:id="3"/>
      <w:bookmarkEnd w:id="4"/>
      <w:bookmarkEnd w:id="5"/>
      <w:r w:rsidR="00EC75BE">
        <w:rPr>
          <w:rFonts w:ascii="Times New Roman" w:hAnsi="Times New Roman" w:cs="Times New Roman"/>
          <w:sz w:val="28"/>
          <w:szCs w:val="28"/>
        </w:rPr>
        <w:t>в городе Пскове.</w:t>
      </w:r>
    </w:p>
    <w:p w:rsidR="00CB1442" w:rsidRPr="00CB1442" w:rsidRDefault="00DE2934" w:rsidP="00CB1442">
      <w:pPr>
        <w:tabs>
          <w:tab w:val="left" w:pos="142"/>
          <w:tab w:val="left" w:pos="10490"/>
        </w:tabs>
        <w:jc w:val="both"/>
        <w:rPr>
          <w:sz w:val="28"/>
          <w:szCs w:val="28"/>
        </w:rPr>
      </w:pPr>
      <w:r w:rsidRPr="00CB1442">
        <w:rPr>
          <w:sz w:val="28"/>
          <w:szCs w:val="28"/>
        </w:rPr>
        <w:tab/>
      </w:r>
      <w:r w:rsidR="00CB1442" w:rsidRPr="00CB1442">
        <w:rPr>
          <w:sz w:val="28"/>
          <w:szCs w:val="28"/>
        </w:rPr>
        <w:t xml:space="preserve">         </w:t>
      </w:r>
      <w:r w:rsidR="00BA1EAC" w:rsidRPr="00CB1442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2"/>
      <w:r w:rsidRPr="00CB1442">
        <w:rPr>
          <w:rFonts w:eastAsia="TimesNewRomanPSMT"/>
          <w:sz w:val="28"/>
          <w:szCs w:val="28"/>
          <w:lang w:eastAsia="en-US"/>
        </w:rPr>
        <w:t xml:space="preserve"> </w:t>
      </w:r>
      <w:r w:rsidR="00CB1442" w:rsidRPr="00CB1442">
        <w:rPr>
          <w:rFonts w:eastAsia="TimesNewRomanPSMT"/>
          <w:sz w:val="28"/>
          <w:szCs w:val="28"/>
          <w:lang w:eastAsia="en-US"/>
        </w:rPr>
        <w:t xml:space="preserve"> </w:t>
      </w:r>
      <w:r w:rsidR="00CB1442" w:rsidRPr="00CB1442">
        <w:rPr>
          <w:sz w:val="28"/>
          <w:szCs w:val="28"/>
        </w:rPr>
        <w:t xml:space="preserve">ограничена  с севера границей муниципального образования «Город Псков», с юга и востока территорией поселка </w:t>
      </w:r>
      <w:proofErr w:type="spellStart"/>
      <w:r w:rsidR="00CB1442" w:rsidRPr="00CB1442">
        <w:rPr>
          <w:sz w:val="28"/>
          <w:szCs w:val="28"/>
        </w:rPr>
        <w:t>Силов</w:t>
      </w:r>
      <w:proofErr w:type="gramStart"/>
      <w:r w:rsidR="00CB1442" w:rsidRPr="00CB1442">
        <w:rPr>
          <w:sz w:val="28"/>
          <w:szCs w:val="28"/>
        </w:rPr>
        <w:t>о</w:t>
      </w:r>
      <w:proofErr w:type="spellEnd"/>
      <w:r w:rsidR="00CB1442" w:rsidRPr="00CB1442">
        <w:rPr>
          <w:sz w:val="28"/>
          <w:szCs w:val="28"/>
        </w:rPr>
        <w:t>-</w:t>
      </w:r>
      <w:proofErr w:type="gramEnd"/>
      <w:r w:rsidR="00CB1442" w:rsidRPr="00CB1442">
        <w:rPr>
          <w:sz w:val="28"/>
          <w:szCs w:val="28"/>
        </w:rPr>
        <w:t xml:space="preserve"> </w:t>
      </w:r>
      <w:proofErr w:type="spellStart"/>
      <w:r w:rsidR="00CB1442" w:rsidRPr="00CB1442">
        <w:rPr>
          <w:sz w:val="28"/>
          <w:szCs w:val="28"/>
        </w:rPr>
        <w:t>Медведово</w:t>
      </w:r>
      <w:proofErr w:type="spellEnd"/>
      <w:r w:rsidR="00CB1442" w:rsidRPr="00CB1442">
        <w:rPr>
          <w:sz w:val="28"/>
          <w:szCs w:val="28"/>
        </w:rPr>
        <w:t>, с запада – охранной зоной линией электропередач 110 кВт.</w:t>
      </w:r>
    </w:p>
    <w:p w:rsidR="00DE2934" w:rsidRPr="00451C47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5F5D12" w:rsidRPr="0061110D" w:rsidRDefault="00BA1EAC" w:rsidP="0061110D">
      <w:pPr>
        <w:tabs>
          <w:tab w:val="num" w:pos="0"/>
        </w:tabs>
        <w:spacing w:line="360" w:lineRule="auto"/>
        <w:rPr>
          <w:sz w:val="28"/>
          <w:szCs w:val="28"/>
        </w:rPr>
      </w:pPr>
      <w:r w:rsidRPr="0061110D">
        <w:rPr>
          <w:sz w:val="28"/>
          <w:szCs w:val="28"/>
        </w:rPr>
        <w:t xml:space="preserve">2. </w:t>
      </w:r>
      <w:r w:rsidR="00DE2934" w:rsidRPr="0061110D">
        <w:rPr>
          <w:sz w:val="28"/>
          <w:szCs w:val="28"/>
        </w:rPr>
        <w:tab/>
      </w:r>
      <w:r w:rsidRPr="0061110D">
        <w:rPr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61110D" w:rsidTr="00BA1EAC">
        <w:tc>
          <w:tcPr>
            <w:tcW w:w="594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61110D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61110D">
              <w:rPr>
                <w:sz w:val="28"/>
                <w:szCs w:val="28"/>
              </w:rPr>
              <w:t>Количество</w:t>
            </w:r>
          </w:p>
        </w:tc>
      </w:tr>
      <w:tr w:rsidR="00BA1EAC" w:rsidRPr="0061110D" w:rsidTr="00BA1EAC">
        <w:tc>
          <w:tcPr>
            <w:tcW w:w="594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территории проектирования</w:t>
            </w:r>
            <w:r w:rsidR="00EC75BE">
              <w:rPr>
                <w:color w:val="000000" w:themeColor="text1"/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935801" w:rsidRDefault="0061110D" w:rsidP="000142D0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90,28</w:t>
            </w:r>
          </w:p>
        </w:tc>
      </w:tr>
      <w:tr w:rsidR="00BA1EAC" w:rsidRPr="00451C47" w:rsidTr="00BA1EAC">
        <w:trPr>
          <w:trHeight w:val="405"/>
        </w:trPr>
        <w:tc>
          <w:tcPr>
            <w:tcW w:w="594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м</w:t>
            </w:r>
            <w:r w:rsidRPr="00935801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935801" w:rsidRDefault="00DC6780" w:rsidP="008C5460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8</w:t>
            </w:r>
            <w:r w:rsidR="008C5460">
              <w:rPr>
                <w:color w:val="000000" w:themeColor="text1"/>
                <w:sz w:val="28"/>
                <w:szCs w:val="28"/>
              </w:rPr>
              <w:t>44823</w:t>
            </w:r>
            <w:r w:rsidRPr="00935801">
              <w:rPr>
                <w:color w:val="000000" w:themeColor="text1"/>
                <w:sz w:val="28"/>
                <w:szCs w:val="28"/>
              </w:rPr>
              <w:t>,</w:t>
            </w:r>
            <w:r w:rsidR="008C5460">
              <w:rPr>
                <w:color w:val="000000" w:themeColor="text1"/>
                <w:sz w:val="28"/>
                <w:szCs w:val="28"/>
              </w:rPr>
              <w:t>74</w:t>
            </w:r>
          </w:p>
        </w:tc>
      </w:tr>
      <w:tr w:rsidR="00BA1EAC" w:rsidRPr="00451C47" w:rsidTr="00BA1EAC">
        <w:trPr>
          <w:trHeight w:val="385"/>
        </w:trPr>
        <w:tc>
          <w:tcPr>
            <w:tcW w:w="594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935801" w:rsidRDefault="00BA1EAC" w:rsidP="00BA1EAC">
            <w:pPr>
              <w:tabs>
                <w:tab w:val="num" w:pos="0"/>
              </w:tabs>
              <w:ind w:hanging="9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935801" w:rsidRDefault="00BA1EAC" w:rsidP="00BA1EAC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м</w:t>
            </w:r>
            <w:r w:rsidRPr="00935801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935801" w:rsidRDefault="00935801" w:rsidP="00935801">
            <w:pPr>
              <w:tabs>
                <w:tab w:val="num" w:pos="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35801">
              <w:rPr>
                <w:color w:val="000000" w:themeColor="text1"/>
                <w:sz w:val="28"/>
                <w:szCs w:val="28"/>
              </w:rPr>
              <w:t>106770,41</w:t>
            </w:r>
          </w:p>
        </w:tc>
      </w:tr>
    </w:tbl>
    <w:p w:rsidR="00F420E8" w:rsidRPr="00451C47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7E41A3" w:rsidRDefault="00CB5DE0" w:rsidP="00CB5DE0">
      <w:pPr>
        <w:pStyle w:val="2"/>
        <w:ind w:left="709" w:hanging="709"/>
        <w:jc w:val="left"/>
        <w:rPr>
          <w:b w:val="0"/>
          <w:i w:val="0"/>
          <w:color w:val="000000" w:themeColor="text1"/>
        </w:rPr>
      </w:pPr>
      <w:r w:rsidRPr="007E41A3">
        <w:rPr>
          <w:b w:val="0"/>
          <w:i w:val="0"/>
          <w:color w:val="000000" w:themeColor="text1"/>
        </w:rPr>
        <w:t xml:space="preserve">3. </w:t>
      </w:r>
      <w:r w:rsidRPr="007E41A3">
        <w:rPr>
          <w:b w:val="0"/>
          <w:i w:val="0"/>
          <w:color w:val="000000" w:themeColor="text1"/>
        </w:rPr>
        <w:tab/>
      </w:r>
      <w:r w:rsidR="003A2211">
        <w:rPr>
          <w:b w:val="0"/>
          <w:i w:val="0"/>
          <w:color w:val="000000" w:themeColor="text1"/>
        </w:rPr>
        <w:t>Многоэтажная ж</w:t>
      </w:r>
      <w:r w:rsidRPr="007E41A3">
        <w:rPr>
          <w:b w:val="0"/>
          <w:i w:val="0"/>
          <w:color w:val="000000" w:themeColor="text1"/>
        </w:rPr>
        <w:t>илая застройка.</w:t>
      </w:r>
    </w:p>
    <w:p w:rsidR="001E674D" w:rsidRPr="007E41A3" w:rsidRDefault="001E674D" w:rsidP="00EC75BE">
      <w:pPr>
        <w:ind w:firstLine="708"/>
        <w:jc w:val="both"/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В границах территории проектирования предполагается разместить 30 многоквартирных жил</w:t>
      </w:r>
      <w:r w:rsidR="00935801">
        <w:rPr>
          <w:color w:val="000000" w:themeColor="text1"/>
          <w:sz w:val="28"/>
          <w:szCs w:val="28"/>
        </w:rPr>
        <w:t>ы</w:t>
      </w:r>
      <w:r w:rsidRPr="007E41A3">
        <w:rPr>
          <w:color w:val="000000" w:themeColor="text1"/>
          <w:sz w:val="28"/>
          <w:szCs w:val="28"/>
        </w:rPr>
        <w:t>х домов высотой 7 этажей. На первом этаже планируется размещать объекты розничной торговли.</w:t>
      </w:r>
    </w:p>
    <w:p w:rsidR="001E674D" w:rsidRDefault="001E674D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Default="00EC75BE" w:rsidP="001E674D">
      <w:pPr>
        <w:rPr>
          <w:color w:val="000000" w:themeColor="text1"/>
          <w:sz w:val="28"/>
          <w:szCs w:val="28"/>
        </w:rPr>
      </w:pPr>
    </w:p>
    <w:p w:rsidR="00EC75BE" w:rsidRPr="007E41A3" w:rsidRDefault="00EC75BE" w:rsidP="001E674D">
      <w:pPr>
        <w:rPr>
          <w:color w:val="000000" w:themeColor="text1"/>
          <w:sz w:val="28"/>
          <w:szCs w:val="28"/>
        </w:rPr>
      </w:pPr>
    </w:p>
    <w:p w:rsidR="001E674D" w:rsidRPr="00EC75BE" w:rsidRDefault="001E674D" w:rsidP="00EC75BE">
      <w:pPr>
        <w:jc w:val="center"/>
        <w:rPr>
          <w:color w:val="000000" w:themeColor="text1"/>
          <w:sz w:val="28"/>
          <w:szCs w:val="28"/>
        </w:rPr>
      </w:pPr>
      <w:r w:rsidRPr="00EC75BE">
        <w:rPr>
          <w:color w:val="000000" w:themeColor="text1"/>
          <w:sz w:val="28"/>
          <w:szCs w:val="28"/>
        </w:rPr>
        <w:lastRenderedPageBreak/>
        <w:t>Параметры элементов планировочной структуры для многоэтажной жилой застройки.</w:t>
      </w:r>
    </w:p>
    <w:p w:rsidR="00EC75BE" w:rsidRPr="007E41A3" w:rsidRDefault="00EC75BE" w:rsidP="001E674D">
      <w:pPr>
        <w:rPr>
          <w:color w:val="000000" w:themeColor="text1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60"/>
        <w:gridCol w:w="2365"/>
        <w:gridCol w:w="1418"/>
        <w:gridCol w:w="1559"/>
        <w:gridCol w:w="1559"/>
      </w:tblGrid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Номер квартала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Кол-во образуемых земельных участков для многоквартирной жилой застройки (кол-во/площадь)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Общая площадь земельных участков  для ИЖС, га</w:t>
            </w:r>
          </w:p>
        </w:tc>
      </w:tr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6A6A8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54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/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54</w:t>
            </w:r>
          </w:p>
        </w:tc>
      </w:tr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6A6A8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68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/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68</w:t>
            </w:r>
          </w:p>
        </w:tc>
      </w:tr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6A6A8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41</w:t>
            </w:r>
            <w:r w:rsidRPr="007E41A3">
              <w:rPr>
                <w:color w:val="000000" w:themeColor="text1"/>
                <w:sz w:val="28"/>
                <w:szCs w:val="28"/>
              </w:rPr>
              <w:t>/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41</w:t>
            </w:r>
          </w:p>
        </w:tc>
      </w:tr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Default="00E10F49" w:rsidP="006A6A8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4,86</w:t>
            </w:r>
            <w:r w:rsidRPr="007E41A3">
              <w:rPr>
                <w:color w:val="000000" w:themeColor="text1"/>
                <w:sz w:val="28"/>
                <w:szCs w:val="28"/>
              </w:rPr>
              <w:t>/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EB4895" w:rsidRDefault="00E10F49" w:rsidP="00EB4895">
            <w:pPr>
              <w:tabs>
                <w:tab w:val="left" w:pos="615"/>
                <w:tab w:val="center" w:pos="671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4,86</w:t>
            </w:r>
          </w:p>
        </w:tc>
      </w:tr>
      <w:tr w:rsidR="00E10F49" w:rsidRPr="007E41A3" w:rsidTr="005F382D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Default="00E10F49" w:rsidP="006A6A8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8,67/7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6A6A89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7E41A3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F49" w:rsidRPr="00EB4895" w:rsidRDefault="00E10F49" w:rsidP="005F382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8,67</w:t>
            </w:r>
          </w:p>
        </w:tc>
      </w:tr>
    </w:tbl>
    <w:p w:rsidR="005F5D12" w:rsidRPr="005F5D12" w:rsidRDefault="005F5D12" w:rsidP="001E674D">
      <w:pPr>
        <w:rPr>
          <w:color w:val="000000" w:themeColor="text1"/>
          <w:sz w:val="28"/>
          <w:szCs w:val="28"/>
        </w:rPr>
      </w:pPr>
    </w:p>
    <w:p w:rsidR="003A2211" w:rsidRPr="003A2211" w:rsidRDefault="001E674D" w:rsidP="00EC75BE">
      <w:pPr>
        <w:jc w:val="center"/>
        <w:rPr>
          <w:color w:val="000000" w:themeColor="text1"/>
          <w:sz w:val="28"/>
          <w:szCs w:val="28"/>
        </w:rPr>
      </w:pPr>
      <w:proofErr w:type="spellStart"/>
      <w:r w:rsidRPr="007E41A3">
        <w:rPr>
          <w:color w:val="000000" w:themeColor="text1"/>
          <w:sz w:val="28"/>
          <w:szCs w:val="28"/>
          <w:lang w:val="en-US"/>
        </w:rPr>
        <w:t>П</w:t>
      </w:r>
      <w:r w:rsidR="00EC75BE">
        <w:rPr>
          <w:color w:val="000000" w:themeColor="text1"/>
          <w:sz w:val="28"/>
          <w:szCs w:val="28"/>
          <w:lang w:val="en-US"/>
        </w:rPr>
        <w:t>араметры</w:t>
      </w:r>
      <w:proofErr w:type="spellEnd"/>
      <w:r w:rsidR="00EC75BE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C75BE">
        <w:rPr>
          <w:color w:val="000000" w:themeColor="text1"/>
          <w:sz w:val="28"/>
          <w:szCs w:val="28"/>
          <w:lang w:val="en-US"/>
        </w:rPr>
        <w:t>многоэтажной</w:t>
      </w:r>
      <w:proofErr w:type="spellEnd"/>
      <w:r w:rsidR="00EC75BE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EC75BE">
        <w:rPr>
          <w:color w:val="000000" w:themeColor="text1"/>
          <w:sz w:val="28"/>
          <w:szCs w:val="28"/>
          <w:lang w:val="en-US"/>
        </w:rPr>
        <w:t>застройки</w:t>
      </w:r>
      <w:proofErr w:type="spellEnd"/>
    </w:p>
    <w:p w:rsidR="001E674D" w:rsidRPr="005B2EBB" w:rsidRDefault="001E674D" w:rsidP="001E674D">
      <w:pPr>
        <w:rPr>
          <w:b/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70"/>
        <w:gridCol w:w="1971"/>
        <w:gridCol w:w="1971"/>
      </w:tblGrid>
      <w:tr w:rsidR="00EC75BE" w:rsidRPr="008379AD" w:rsidTr="00EC75BE">
        <w:trPr>
          <w:jc w:val="center"/>
        </w:trPr>
        <w:tc>
          <w:tcPr>
            <w:tcW w:w="1970" w:type="dxa"/>
          </w:tcPr>
          <w:p w:rsidR="00EC75BE" w:rsidRPr="003A3266" w:rsidRDefault="00EC75BE" w:rsidP="00EC75B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Образуемый земельный участок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22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Количество</w:t>
            </w:r>
            <w:proofErr w:type="spellEnd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этажей</w:t>
            </w:r>
            <w:proofErr w:type="spellEnd"/>
          </w:p>
        </w:tc>
        <w:tc>
          <w:tcPr>
            <w:tcW w:w="1971" w:type="dxa"/>
          </w:tcPr>
          <w:p w:rsidR="00EC75BE" w:rsidRPr="00A57DE0" w:rsidRDefault="00EC75BE" w:rsidP="00EC75BE">
            <w:pPr>
              <w:ind w:firstLine="4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Количество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квартир</w:t>
            </w:r>
            <w:proofErr w:type="spellEnd"/>
            <w:r>
              <w:rPr>
                <w:sz w:val="28"/>
                <w:szCs w:val="28"/>
              </w:rPr>
              <w:t>, не более:</w:t>
            </w:r>
          </w:p>
        </w:tc>
        <w:tc>
          <w:tcPr>
            <w:tcW w:w="1971" w:type="dxa"/>
          </w:tcPr>
          <w:p w:rsidR="00EC75BE" w:rsidRPr="008379AD" w:rsidRDefault="00EC75BE" w:rsidP="00EC7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застройки, не более,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Pr="003A3266" w:rsidRDefault="00EC75BE" w:rsidP="00EC75BE">
            <w:pPr>
              <w:ind w:firstLine="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ЗУ40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  <w:lang w:val="en-US"/>
              </w:rPr>
            </w:pPr>
            <w:bookmarkStart w:id="6" w:name="OLE_LINK29"/>
            <w:bookmarkStart w:id="7" w:name="OLE_LINK30"/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  <w:bookmarkEnd w:id="6"/>
            <w:bookmarkEnd w:id="7"/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1090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1893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1893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1090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1090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1893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1893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1090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lastRenderedPageBreak/>
              <w:t>ЗУ</w:t>
            </w:r>
            <w:r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Default="00EC75BE" w:rsidP="00EC75BE">
            <w:pPr>
              <w:ind w:firstLine="567"/>
            </w:pPr>
            <w:r w:rsidRPr="0017184A"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970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  <w:tcBorders>
              <w:bottom w:val="single" w:sz="4" w:space="0" w:color="auto"/>
            </w:tcBorders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71" w:type="dxa"/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834</w:t>
            </w:r>
          </w:p>
        </w:tc>
      </w:tr>
      <w:tr w:rsidR="00EC75BE" w:rsidRPr="007E41A3" w:rsidTr="00EC75BE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BE" w:rsidRDefault="00EC75BE" w:rsidP="00EC75BE">
            <w:pPr>
              <w:jc w:val="center"/>
            </w:pPr>
            <w:r w:rsidRPr="00427008">
              <w:rPr>
                <w:color w:val="000000" w:themeColor="text1"/>
                <w:sz w:val="28"/>
                <w:szCs w:val="28"/>
              </w:rPr>
              <w:t>ЗУ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</w:tcBorders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 w:rsidRPr="007E41A3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71" w:type="dxa"/>
            <w:tcBorders>
              <w:left w:val="single" w:sz="4" w:space="0" w:color="auto"/>
              <w:bottom w:val="single" w:sz="4" w:space="0" w:color="auto"/>
            </w:tcBorders>
          </w:tcPr>
          <w:p w:rsidR="00EC75BE" w:rsidRPr="007E41A3" w:rsidRDefault="00EC75BE" w:rsidP="00EC75BE">
            <w:pPr>
              <w:ind w:firstLine="56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834</w:t>
            </w:r>
          </w:p>
        </w:tc>
      </w:tr>
    </w:tbl>
    <w:p w:rsidR="003A2211" w:rsidRPr="007E41A3" w:rsidRDefault="003A2211" w:rsidP="00CB5DE0">
      <w:pPr>
        <w:rPr>
          <w:color w:val="000000" w:themeColor="text1"/>
          <w:sz w:val="28"/>
          <w:szCs w:val="28"/>
        </w:rPr>
      </w:pPr>
    </w:p>
    <w:p w:rsidR="00CB5DE0" w:rsidRPr="007E41A3" w:rsidRDefault="00465675" w:rsidP="00CB5DE0">
      <w:pPr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4.</w:t>
      </w:r>
      <w:r w:rsidR="00CB5DE0" w:rsidRPr="007E41A3">
        <w:rPr>
          <w:color w:val="000000" w:themeColor="text1"/>
          <w:sz w:val="28"/>
          <w:szCs w:val="28"/>
        </w:rPr>
        <w:t xml:space="preserve"> </w:t>
      </w:r>
      <w:r w:rsidR="00CB5DE0" w:rsidRPr="007E41A3">
        <w:rPr>
          <w:color w:val="000000" w:themeColor="text1"/>
          <w:sz w:val="28"/>
          <w:szCs w:val="28"/>
        </w:rPr>
        <w:tab/>
        <w:t>Население.</w:t>
      </w:r>
    </w:p>
    <w:p w:rsidR="001E674D" w:rsidRPr="007E41A3" w:rsidRDefault="001E674D" w:rsidP="00CB5DE0">
      <w:pPr>
        <w:rPr>
          <w:color w:val="000000" w:themeColor="text1"/>
          <w:sz w:val="28"/>
          <w:szCs w:val="28"/>
        </w:rPr>
      </w:pPr>
    </w:p>
    <w:p w:rsidR="001E674D" w:rsidRPr="007E41A3" w:rsidRDefault="001E674D" w:rsidP="00EC75BE">
      <w:pPr>
        <w:ind w:firstLine="708"/>
        <w:jc w:val="both"/>
        <w:rPr>
          <w:color w:val="000000" w:themeColor="text1"/>
          <w:sz w:val="28"/>
          <w:szCs w:val="28"/>
        </w:rPr>
      </w:pPr>
      <w:r w:rsidRPr="007E41A3">
        <w:rPr>
          <w:i/>
          <w:color w:val="000000" w:themeColor="text1"/>
          <w:sz w:val="28"/>
          <w:szCs w:val="28"/>
        </w:rPr>
        <w:t>Существующее положение:</w:t>
      </w:r>
    </w:p>
    <w:p w:rsidR="001E674D" w:rsidRPr="007E41A3" w:rsidRDefault="001E674D" w:rsidP="00EC75BE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1E674D" w:rsidRPr="007E41A3" w:rsidRDefault="001E674D" w:rsidP="00EC75BE">
      <w:pPr>
        <w:ind w:firstLine="708"/>
        <w:jc w:val="both"/>
        <w:rPr>
          <w:color w:val="000000" w:themeColor="text1"/>
          <w:sz w:val="28"/>
          <w:szCs w:val="28"/>
        </w:rPr>
      </w:pPr>
      <w:r w:rsidRPr="007E41A3">
        <w:rPr>
          <w:i/>
          <w:color w:val="000000" w:themeColor="text1"/>
          <w:sz w:val="28"/>
          <w:szCs w:val="28"/>
        </w:rPr>
        <w:t xml:space="preserve">Проектные предложения: </w:t>
      </w:r>
      <w:r w:rsidRPr="007E41A3">
        <w:rPr>
          <w:color w:val="000000" w:themeColor="text1"/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1E674D" w:rsidRPr="007E41A3" w:rsidRDefault="001E674D" w:rsidP="00EC75BE">
      <w:pPr>
        <w:jc w:val="both"/>
        <w:rPr>
          <w:color w:val="000000" w:themeColor="text1"/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 xml:space="preserve">- на вновь образованных земельных участков для многоэтажной жилой застройки – 8208 человек, </w:t>
      </w:r>
    </w:p>
    <w:p w:rsidR="001E674D" w:rsidRDefault="001E674D" w:rsidP="00EC75BE">
      <w:pPr>
        <w:ind w:firstLine="708"/>
        <w:jc w:val="both"/>
        <w:rPr>
          <w:sz w:val="28"/>
          <w:szCs w:val="28"/>
        </w:rPr>
      </w:pPr>
      <w:r w:rsidRPr="007E41A3">
        <w:rPr>
          <w:color w:val="000000" w:themeColor="text1"/>
          <w:sz w:val="28"/>
          <w:szCs w:val="28"/>
        </w:rPr>
        <w:t>Проектные предложения соответствуют Постановлению</w:t>
      </w:r>
      <w:r>
        <w:rPr>
          <w:sz w:val="28"/>
          <w:szCs w:val="28"/>
        </w:rPr>
        <w:t xml:space="preserve">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</w:rPr>
        <w:t xml:space="preserve">) – 0,08.) </w:t>
      </w:r>
    </w:p>
    <w:p w:rsidR="001E674D" w:rsidRDefault="001E674D" w:rsidP="00EC75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жилищной обеспеченности составляет 40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на 1 человека, при нормативе  30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(</w:t>
      </w:r>
      <w:proofErr w:type="gramStart"/>
      <w:r>
        <w:rPr>
          <w:sz w:val="28"/>
          <w:szCs w:val="28"/>
        </w:rPr>
        <w:t>согласно постановления</w:t>
      </w:r>
      <w:proofErr w:type="gramEnd"/>
      <w:r>
        <w:rPr>
          <w:sz w:val="28"/>
          <w:szCs w:val="28"/>
        </w:rPr>
        <w:t xml:space="preserve">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Default="00465675" w:rsidP="00CB5DE0">
      <w:pPr>
        <w:ind w:left="851" w:hanging="851"/>
        <w:rPr>
          <w:sz w:val="28"/>
          <w:szCs w:val="28"/>
        </w:rPr>
      </w:pPr>
      <w:r w:rsidRPr="001E674D">
        <w:rPr>
          <w:sz w:val="28"/>
          <w:szCs w:val="28"/>
        </w:rPr>
        <w:t>5.</w:t>
      </w:r>
      <w:r w:rsidR="00CB5DE0" w:rsidRPr="001E674D">
        <w:rPr>
          <w:sz w:val="28"/>
          <w:szCs w:val="28"/>
        </w:rPr>
        <w:t xml:space="preserve"> </w:t>
      </w:r>
      <w:r w:rsidR="00CB5DE0" w:rsidRPr="001E674D">
        <w:rPr>
          <w:sz w:val="28"/>
          <w:szCs w:val="28"/>
        </w:rPr>
        <w:tab/>
        <w:t>Объекты общественно- делового назначения</w:t>
      </w:r>
    </w:p>
    <w:p w:rsidR="001E674D" w:rsidRPr="001E674D" w:rsidRDefault="001E674D" w:rsidP="00CB5DE0">
      <w:pPr>
        <w:ind w:left="851" w:hanging="851"/>
        <w:rPr>
          <w:sz w:val="28"/>
          <w:szCs w:val="28"/>
        </w:rPr>
      </w:pPr>
    </w:p>
    <w:p w:rsidR="001E674D" w:rsidRDefault="001E674D" w:rsidP="00EC75BE">
      <w:pPr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1E674D" w:rsidRDefault="001E674D" w:rsidP="00EC75BE">
      <w:pPr>
        <w:ind w:firstLine="708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EC75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территории проектир</w:t>
      </w:r>
      <w:r w:rsidR="00EC75BE">
        <w:rPr>
          <w:sz w:val="28"/>
          <w:szCs w:val="28"/>
        </w:rPr>
        <w:t>ования планируется к размещению</w:t>
      </w:r>
    </w:p>
    <w:p w:rsidR="00EC75BE" w:rsidRDefault="00EC75BE" w:rsidP="00EC75BE">
      <w:pPr>
        <w:ind w:firstLine="708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910"/>
        <w:gridCol w:w="2551"/>
      </w:tblGrid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торговый развлекательный центр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25395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EC75B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EC75BE" w:rsidP="00EC7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Офисы, банки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7789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Гостиница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 w:rsidRPr="0071645D">
              <w:rPr>
                <w:sz w:val="28"/>
                <w:szCs w:val="28"/>
              </w:rPr>
              <w:t>Гостиничный сервис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10677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 w:rsidRPr="007735D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Кафе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DE6485">
            <w:pPr>
              <w:jc w:val="center"/>
              <w:rPr>
                <w:sz w:val="28"/>
                <w:szCs w:val="28"/>
              </w:rPr>
            </w:pPr>
            <w:r w:rsidRPr="0071645D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3000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EC75B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75BE" w:rsidRPr="00EC75BE" w:rsidRDefault="00EC75BE" w:rsidP="00EC75BE">
            <w:pPr>
              <w:jc w:val="center"/>
              <w:rPr>
                <w:sz w:val="28"/>
                <w:szCs w:val="28"/>
              </w:rPr>
            </w:pPr>
            <w:r w:rsidRPr="00EC75BE">
              <w:rPr>
                <w:sz w:val="28"/>
                <w:szCs w:val="28"/>
              </w:rPr>
              <w:t xml:space="preserve">Магазин торговой площади до 400 </w:t>
            </w:r>
            <w:proofErr w:type="spellStart"/>
            <w:r w:rsidRPr="00EC75BE">
              <w:rPr>
                <w:sz w:val="28"/>
                <w:szCs w:val="28"/>
              </w:rPr>
              <w:t>кв</w:t>
            </w:r>
            <w:proofErr w:type="gramStart"/>
            <w:r w:rsidRPr="00EC75BE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  <w:p w:rsidR="005F5D12" w:rsidRPr="0071645D" w:rsidRDefault="00EC75BE" w:rsidP="00EC75BE">
            <w:pPr>
              <w:jc w:val="center"/>
              <w:rPr>
                <w:sz w:val="28"/>
                <w:szCs w:val="28"/>
              </w:rPr>
            </w:pPr>
            <w:r w:rsidRPr="00EC75BE">
              <w:rPr>
                <w:sz w:val="28"/>
                <w:szCs w:val="28"/>
              </w:rPr>
              <w:t xml:space="preserve"> со встроенными помещениями аптечного пункта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2544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0E769E" w:rsidP="000E7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Почта</w:t>
            </w:r>
            <w:r w:rsidR="005F5D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1645D" w:rsidRDefault="005F5D12" w:rsidP="000E7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0E769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2054</w:t>
            </w:r>
          </w:p>
        </w:tc>
      </w:tr>
      <w:tr w:rsidR="000E769E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769E" w:rsidRDefault="000E769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769E" w:rsidRDefault="000E769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Опорный пункт правопорядка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769E" w:rsidRDefault="000E769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полиции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69E" w:rsidRDefault="000E769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2548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EC75BE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к</w:t>
            </w:r>
            <w:r w:rsidR="005F5D12">
              <w:rPr>
                <w:sz w:val="28"/>
                <w:szCs w:val="28"/>
              </w:rPr>
              <w:t>ультурного отдыха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центр культурного досуга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24503</w:t>
            </w:r>
          </w:p>
        </w:tc>
      </w:tr>
    </w:tbl>
    <w:p w:rsidR="0082653C" w:rsidRDefault="0082653C" w:rsidP="00465675">
      <w:pPr>
        <w:ind w:left="851" w:hanging="851"/>
        <w:rPr>
          <w:sz w:val="28"/>
          <w:szCs w:val="28"/>
        </w:rPr>
      </w:pPr>
    </w:p>
    <w:p w:rsidR="005F5D12" w:rsidRDefault="005F5D12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6</w:t>
      </w:r>
      <w:r w:rsidRPr="001E674D">
        <w:rPr>
          <w:sz w:val="28"/>
          <w:szCs w:val="28"/>
        </w:rPr>
        <w:t xml:space="preserve">. </w:t>
      </w:r>
      <w:r w:rsidRPr="001E674D">
        <w:rPr>
          <w:sz w:val="28"/>
          <w:szCs w:val="28"/>
        </w:rPr>
        <w:tab/>
      </w:r>
      <w:r w:rsidRPr="005F5D12">
        <w:rPr>
          <w:sz w:val="28"/>
          <w:szCs w:val="28"/>
        </w:rPr>
        <w:t>Объекты здравоохранения</w:t>
      </w:r>
    </w:p>
    <w:p w:rsidR="005F5D12" w:rsidRPr="00F85CE0" w:rsidRDefault="005F5D12" w:rsidP="00EC75BE">
      <w:pPr>
        <w:jc w:val="both"/>
        <w:rPr>
          <w:color w:val="FF0000"/>
          <w:sz w:val="28"/>
          <w:szCs w:val="28"/>
        </w:rPr>
      </w:pPr>
    </w:p>
    <w:p w:rsidR="005F5D12" w:rsidRDefault="005F5D12" w:rsidP="00EC75BE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здравоохранения на территории проектирования отсутствуют.</w:t>
      </w:r>
    </w:p>
    <w:p w:rsidR="005F5D12" w:rsidRDefault="005F5D12" w:rsidP="00EC75BE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5F5D12" w:rsidRDefault="005F5D12" w:rsidP="00EC75BE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5F5D12" w:rsidRDefault="005F5D12" w:rsidP="005F5D12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5F5D12" w:rsidTr="00DE6485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7735DA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Поликлиника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5D12" w:rsidRPr="00F85CE0" w:rsidRDefault="005F5D12" w:rsidP="00DE6485">
            <w:pPr>
              <w:jc w:val="center"/>
              <w:rPr>
                <w:sz w:val="28"/>
                <w:szCs w:val="28"/>
              </w:rPr>
            </w:pPr>
            <w:r w:rsidRPr="00F85CE0">
              <w:rPr>
                <w:color w:val="222222"/>
                <w:sz w:val="28"/>
                <w:szCs w:val="28"/>
                <w:shd w:val="clear" w:color="auto" w:fill="FFFFFF"/>
              </w:rPr>
              <w:t>Лечебное заведение для приходящих больных, обслуживаемое врачами разных специальностей.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D12" w:rsidRDefault="005F5D12" w:rsidP="00DE6485">
            <w:pPr>
              <w:jc w:val="center"/>
            </w:pPr>
            <w:r>
              <w:rPr>
                <w:sz w:val="28"/>
                <w:szCs w:val="28"/>
              </w:rPr>
              <w:t>12578</w:t>
            </w:r>
          </w:p>
        </w:tc>
      </w:tr>
    </w:tbl>
    <w:p w:rsidR="005F5D12" w:rsidRDefault="005F5D12" w:rsidP="00465675">
      <w:pPr>
        <w:ind w:left="851" w:hanging="851"/>
        <w:rPr>
          <w:sz w:val="28"/>
          <w:szCs w:val="28"/>
        </w:rPr>
      </w:pPr>
    </w:p>
    <w:p w:rsidR="00CB5DE0" w:rsidRDefault="005F5D12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7</w:t>
      </w:r>
      <w:r w:rsidR="00384DD0">
        <w:rPr>
          <w:sz w:val="28"/>
          <w:szCs w:val="28"/>
        </w:rPr>
        <w:t xml:space="preserve">.  </w:t>
      </w:r>
      <w:r w:rsidR="00CB5DE0" w:rsidRPr="001E674D">
        <w:rPr>
          <w:sz w:val="28"/>
          <w:szCs w:val="28"/>
        </w:rPr>
        <w:t>Объекты спортивного назначения.</w:t>
      </w:r>
    </w:p>
    <w:p w:rsidR="001E674D" w:rsidRPr="001E674D" w:rsidRDefault="001E674D" w:rsidP="00EC75BE">
      <w:pPr>
        <w:ind w:left="851" w:hanging="851"/>
        <w:jc w:val="both"/>
        <w:rPr>
          <w:sz w:val="28"/>
          <w:szCs w:val="28"/>
        </w:rPr>
      </w:pPr>
    </w:p>
    <w:p w:rsidR="001E674D" w:rsidRDefault="001E674D" w:rsidP="00EC75BE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1E674D" w:rsidRDefault="001E674D" w:rsidP="00EC75BE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</w:t>
      </w:r>
      <w:r w:rsidRPr="004F2C1E">
        <w:rPr>
          <w:sz w:val="28"/>
          <w:szCs w:val="28"/>
        </w:rPr>
        <w:t>: Настоящим проектом планировки предполагается размещение следующих спортивных объектов</w:t>
      </w:r>
      <w:r>
        <w:rPr>
          <w:sz w:val="28"/>
          <w:szCs w:val="28"/>
        </w:rPr>
        <w:t>:</w:t>
      </w:r>
    </w:p>
    <w:p w:rsidR="001E674D" w:rsidRDefault="001E674D" w:rsidP="001E674D">
      <w:pPr>
        <w:rPr>
          <w:sz w:val="28"/>
          <w:szCs w:val="28"/>
        </w:rPr>
      </w:pPr>
    </w:p>
    <w:p w:rsidR="00EC75BE" w:rsidRDefault="00EC75BE" w:rsidP="001E674D">
      <w:pPr>
        <w:rPr>
          <w:sz w:val="28"/>
          <w:szCs w:val="28"/>
        </w:rPr>
      </w:pPr>
    </w:p>
    <w:p w:rsidR="00EC75BE" w:rsidRDefault="00EC75BE" w:rsidP="001E674D">
      <w:pPr>
        <w:rPr>
          <w:sz w:val="28"/>
          <w:szCs w:val="28"/>
        </w:rPr>
      </w:pPr>
    </w:p>
    <w:p w:rsidR="00EC75BE" w:rsidRPr="004F2C1E" w:rsidRDefault="00EC75BE" w:rsidP="001E674D">
      <w:pPr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A27579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Плавательный бассейн, с</w:t>
            </w:r>
            <w:r w:rsidRPr="00D66DB6">
              <w:rPr>
                <w:sz w:val="28"/>
                <w:szCs w:val="28"/>
              </w:rPr>
              <w:t xml:space="preserve">портивный </w:t>
            </w:r>
            <w:proofErr w:type="spellStart"/>
            <w:r w:rsidRPr="00D66DB6">
              <w:rPr>
                <w:sz w:val="28"/>
                <w:szCs w:val="28"/>
              </w:rPr>
              <w:t>зал</w:t>
            </w:r>
            <w:r>
              <w:rPr>
                <w:sz w:val="28"/>
                <w:szCs w:val="28"/>
              </w:rPr>
              <w:t>,т</w:t>
            </w:r>
            <w:r w:rsidRPr="00D66DB6">
              <w:rPr>
                <w:sz w:val="28"/>
                <w:szCs w:val="28"/>
              </w:rPr>
              <w:t>ренажёрный</w:t>
            </w:r>
            <w:proofErr w:type="spellEnd"/>
            <w:r w:rsidRPr="00D66DB6">
              <w:rPr>
                <w:sz w:val="28"/>
                <w:szCs w:val="28"/>
              </w:rPr>
              <w:t xml:space="preserve"> зал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A27579" w:rsidP="005F382D">
            <w:pPr>
              <w:jc w:val="center"/>
            </w:pPr>
            <w:r>
              <w:rPr>
                <w:sz w:val="28"/>
                <w:szCs w:val="28"/>
              </w:rPr>
              <w:t>13434</w:t>
            </w:r>
          </w:p>
        </w:tc>
      </w:tr>
      <w:tr w:rsidR="001E674D" w:rsidTr="005F382D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E10F49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Каток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Каток открытого типа для зимних видов спорта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18724</w:t>
            </w:r>
          </w:p>
        </w:tc>
      </w:tr>
    </w:tbl>
    <w:p w:rsidR="00E15C3F" w:rsidRDefault="00E15C3F" w:rsidP="00E15C3F">
      <w:pPr>
        <w:ind w:firstLine="567"/>
        <w:rPr>
          <w:sz w:val="28"/>
          <w:szCs w:val="28"/>
        </w:rPr>
      </w:pPr>
    </w:p>
    <w:p w:rsidR="00E15C3F" w:rsidRDefault="00E15C3F" w:rsidP="00384DD0">
      <w:pPr>
        <w:rPr>
          <w:sz w:val="28"/>
          <w:szCs w:val="28"/>
        </w:rPr>
      </w:pPr>
      <w:r>
        <w:rPr>
          <w:sz w:val="28"/>
          <w:szCs w:val="28"/>
        </w:rPr>
        <w:t>8. Благоустройство.</w:t>
      </w:r>
    </w:p>
    <w:p w:rsidR="00E15C3F" w:rsidRDefault="00E15C3F" w:rsidP="00E15C3F">
      <w:pPr>
        <w:ind w:firstLine="567"/>
        <w:jc w:val="center"/>
        <w:rPr>
          <w:sz w:val="28"/>
          <w:szCs w:val="28"/>
        </w:rPr>
      </w:pPr>
    </w:p>
    <w:p w:rsidR="00E15C3F" w:rsidRDefault="00E15C3F" w:rsidP="00E15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проектирования предполагается размещение на земельном участке ЗУ42 и ЗУ44 территории общего пользования – скверы с площадками отдыха и спортивными площадками. </w:t>
      </w:r>
    </w:p>
    <w:p w:rsidR="00E15C3F" w:rsidRDefault="00E15C3F" w:rsidP="00E15C3F">
      <w:pPr>
        <w:ind w:firstLine="567"/>
        <w:jc w:val="both"/>
        <w:rPr>
          <w:sz w:val="28"/>
          <w:szCs w:val="28"/>
        </w:rPr>
      </w:pPr>
      <w:r w:rsidRPr="00AE5EC3">
        <w:rPr>
          <w:sz w:val="28"/>
          <w:szCs w:val="28"/>
        </w:rPr>
        <w:t>Открытые спортивные площадки</w:t>
      </w:r>
      <w:r>
        <w:rPr>
          <w:sz w:val="28"/>
          <w:szCs w:val="28"/>
        </w:rPr>
        <w:t xml:space="preserve"> многофункционального назначения </w:t>
      </w:r>
      <w:r w:rsidRPr="00AE5EC3">
        <w:rPr>
          <w:sz w:val="28"/>
          <w:szCs w:val="28"/>
        </w:rPr>
        <w:t>предполагается к размещению</w:t>
      </w:r>
      <w:r>
        <w:rPr>
          <w:sz w:val="28"/>
          <w:szCs w:val="28"/>
        </w:rPr>
        <w:t xml:space="preserve"> на озеленённой территории на земельном участке</w:t>
      </w:r>
      <w:r w:rsidRPr="00AE5EC3">
        <w:rPr>
          <w:sz w:val="28"/>
          <w:szCs w:val="28"/>
        </w:rPr>
        <w:t xml:space="preserve"> ЗУ18</w:t>
      </w:r>
      <w:r>
        <w:rPr>
          <w:sz w:val="28"/>
          <w:szCs w:val="28"/>
        </w:rPr>
        <w:t>.</w:t>
      </w:r>
    </w:p>
    <w:p w:rsidR="005F5D12" w:rsidRPr="005F5D12" w:rsidRDefault="005F5D12" w:rsidP="005F5D12"/>
    <w:p w:rsidR="00CB5DE0" w:rsidRPr="001E674D" w:rsidRDefault="00E15C3F" w:rsidP="00465675">
      <w:pPr>
        <w:pStyle w:val="2"/>
        <w:ind w:left="851" w:hanging="851"/>
        <w:jc w:val="left"/>
        <w:rPr>
          <w:b w:val="0"/>
          <w:i w:val="0"/>
        </w:rPr>
      </w:pPr>
      <w:r>
        <w:rPr>
          <w:b w:val="0"/>
          <w:i w:val="0"/>
        </w:rPr>
        <w:t>9</w:t>
      </w:r>
      <w:r w:rsidR="00EC75BE">
        <w:rPr>
          <w:b w:val="0"/>
          <w:i w:val="0"/>
        </w:rPr>
        <w:t xml:space="preserve">. </w:t>
      </w:r>
      <w:r w:rsidR="00CB5DE0" w:rsidRPr="001E674D">
        <w:rPr>
          <w:b w:val="0"/>
          <w:i w:val="0"/>
        </w:rPr>
        <w:t>Объекты улично-дорожной сети.</w:t>
      </w:r>
    </w:p>
    <w:p w:rsidR="001E674D" w:rsidRPr="001E674D" w:rsidRDefault="001E674D" w:rsidP="001E674D"/>
    <w:p w:rsidR="001E674D" w:rsidRDefault="001E674D" w:rsidP="00EC75BE">
      <w:pPr>
        <w:ind w:firstLine="708"/>
        <w:jc w:val="both"/>
        <w:rPr>
          <w:sz w:val="28"/>
          <w:szCs w:val="28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proofErr w:type="spellStart"/>
      <w:r w:rsidRPr="005A1C2A">
        <w:rPr>
          <w:sz w:val="28"/>
          <w:szCs w:val="28"/>
        </w:rPr>
        <w:t>соответсвии</w:t>
      </w:r>
      <w:proofErr w:type="spellEnd"/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Ширина проезжей части улично-дорожной сети составляет 6-20,0, общая протяженность </w:t>
      </w:r>
      <w:r w:rsidR="00EC75BE">
        <w:rPr>
          <w:sz w:val="28"/>
          <w:szCs w:val="28"/>
        </w:rPr>
        <w:t xml:space="preserve">6,998 </w:t>
      </w:r>
      <w:r>
        <w:rPr>
          <w:sz w:val="28"/>
          <w:szCs w:val="28"/>
        </w:rPr>
        <w:t xml:space="preserve">км. </w:t>
      </w:r>
      <w:r w:rsidR="00EC75BE">
        <w:rPr>
          <w:sz w:val="28"/>
          <w:szCs w:val="28"/>
        </w:rPr>
        <w:t xml:space="preserve"> </w:t>
      </w:r>
      <w:r>
        <w:rPr>
          <w:sz w:val="28"/>
          <w:szCs w:val="28"/>
        </w:rPr>
        <w:t>Тротуары, располагаются по обе стороны проезжей части.</w:t>
      </w:r>
      <w:r w:rsidR="00EC75BE">
        <w:rPr>
          <w:sz w:val="28"/>
          <w:szCs w:val="28"/>
        </w:rPr>
        <w:t xml:space="preserve"> </w:t>
      </w:r>
      <w:r>
        <w:rPr>
          <w:sz w:val="28"/>
          <w:szCs w:val="28"/>
        </w:rPr>
        <w:t>Покрытие предлагается выполнить из асфальтобетонного покрытия.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p w:rsidR="00E15C3F" w:rsidRDefault="00E15C3F" w:rsidP="001E674D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1356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1380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4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5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6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Новая 7 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</w:p>
        </w:tc>
      </w:tr>
      <w:tr w:rsidR="001E674D" w:rsidTr="005F382D">
        <w:tc>
          <w:tcPr>
            <w:tcW w:w="4926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8</w:t>
            </w:r>
          </w:p>
        </w:tc>
        <w:tc>
          <w:tcPr>
            <w:tcW w:w="4927" w:type="dxa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</w:t>
            </w:r>
          </w:p>
        </w:tc>
      </w:tr>
    </w:tbl>
    <w:p w:rsidR="001E674D" w:rsidRDefault="001E674D" w:rsidP="001E674D">
      <w:pPr>
        <w:ind w:left="851" w:hanging="851"/>
        <w:jc w:val="both"/>
        <w:rPr>
          <w:sz w:val="28"/>
          <w:szCs w:val="28"/>
        </w:rPr>
      </w:pPr>
    </w:p>
    <w:p w:rsidR="009C0872" w:rsidRDefault="009C0872" w:rsidP="001E674D">
      <w:pPr>
        <w:ind w:left="851" w:hanging="851"/>
        <w:jc w:val="both"/>
        <w:rPr>
          <w:sz w:val="28"/>
          <w:szCs w:val="28"/>
        </w:rPr>
      </w:pPr>
    </w:p>
    <w:p w:rsidR="00CB5DE0" w:rsidRDefault="00E15C3F" w:rsidP="001E674D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EC75BE">
        <w:rPr>
          <w:sz w:val="28"/>
          <w:szCs w:val="28"/>
        </w:rPr>
        <w:t xml:space="preserve">. </w:t>
      </w:r>
      <w:r w:rsidR="00EC75BE">
        <w:rPr>
          <w:sz w:val="28"/>
          <w:szCs w:val="28"/>
        </w:rPr>
        <w:tab/>
      </w:r>
      <w:r w:rsidR="00CB5DE0" w:rsidRPr="001E674D">
        <w:rPr>
          <w:sz w:val="28"/>
          <w:szCs w:val="28"/>
        </w:rPr>
        <w:t>Устройство парковочных мест</w:t>
      </w:r>
    </w:p>
    <w:p w:rsidR="001E674D" w:rsidRPr="001E674D" w:rsidRDefault="001E674D" w:rsidP="001E674D">
      <w:pPr>
        <w:ind w:left="851" w:hanging="851"/>
        <w:jc w:val="both"/>
      </w:pPr>
    </w:p>
    <w:p w:rsidR="00EC75BE" w:rsidRDefault="00EC75BE" w:rsidP="00EC75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личного автотранспорта планируется на специально отведенных для этого местах. В зонах общественно-делового назначения создаются наземные парковочные места.  Для одной квартиры многоквартирного жилого дома проектом планировки предусмотрено одно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>-место.</w:t>
      </w:r>
    </w:p>
    <w:p w:rsidR="00EC75BE" w:rsidRDefault="00EC75BE" w:rsidP="00EC75BE">
      <w:pPr>
        <w:ind w:firstLine="567"/>
        <w:rPr>
          <w:sz w:val="28"/>
          <w:szCs w:val="28"/>
        </w:rPr>
      </w:pPr>
    </w:p>
    <w:p w:rsidR="00EC75BE" w:rsidRDefault="00EC75BE" w:rsidP="00EC75BE">
      <w:pPr>
        <w:ind w:firstLine="567"/>
        <w:rPr>
          <w:sz w:val="28"/>
          <w:szCs w:val="28"/>
        </w:rPr>
      </w:pPr>
      <w:r>
        <w:rPr>
          <w:sz w:val="28"/>
          <w:szCs w:val="28"/>
        </w:rPr>
        <w:t>Характеристика парковочных мест:</w:t>
      </w:r>
    </w:p>
    <w:p w:rsidR="00EC75BE" w:rsidRDefault="00EC75BE" w:rsidP="00EC75BE">
      <w:pPr>
        <w:ind w:firstLine="567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C75BE" w:rsidTr="00EC75BE">
        <w:tc>
          <w:tcPr>
            <w:tcW w:w="4926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Обслуживаемая территория</w:t>
            </w:r>
          </w:p>
        </w:tc>
        <w:tc>
          <w:tcPr>
            <w:tcW w:w="4927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парковочных мест, </w:t>
            </w:r>
          </w:p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№1-6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 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№7-12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№13-18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№22-25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№19-21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многоквартирных жилых домов №26-30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384(в зависимости от количества квартир)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Гостиница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Поликлиника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Многофункциональный центр культурного досуга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EC75BE" w:rsidTr="00EC75BE">
        <w:tc>
          <w:tcPr>
            <w:tcW w:w="4926" w:type="dxa"/>
          </w:tcPr>
          <w:p w:rsidR="00EC75BE" w:rsidRDefault="00EC75BE" w:rsidP="00EC7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Школа, детский сад</w:t>
            </w:r>
          </w:p>
        </w:tc>
        <w:tc>
          <w:tcPr>
            <w:tcW w:w="4927" w:type="dxa"/>
          </w:tcPr>
          <w:p w:rsidR="00EC75BE" w:rsidRDefault="00EC75BE" w:rsidP="00EC75BE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EC75BE" w:rsidRDefault="00EC75BE" w:rsidP="00EC75BE">
      <w:pPr>
        <w:ind w:firstLine="567"/>
        <w:jc w:val="both"/>
        <w:rPr>
          <w:sz w:val="28"/>
          <w:szCs w:val="28"/>
        </w:rPr>
      </w:pPr>
    </w:p>
    <w:p w:rsidR="00EC75BE" w:rsidRPr="00CA1DCF" w:rsidRDefault="00EC75BE" w:rsidP="00EC75BE">
      <w:pPr>
        <w:ind w:firstLine="567"/>
        <w:jc w:val="both"/>
        <w:rPr>
          <w:sz w:val="28"/>
          <w:szCs w:val="28"/>
        </w:rPr>
      </w:pPr>
      <w:r w:rsidRPr="00CA1DCF">
        <w:rPr>
          <w:sz w:val="28"/>
          <w:szCs w:val="28"/>
        </w:rPr>
        <w:t>Конкретное значение количества парковочных мест</w:t>
      </w:r>
      <w:r>
        <w:rPr>
          <w:sz w:val="28"/>
          <w:szCs w:val="28"/>
        </w:rPr>
        <w:t xml:space="preserve"> для объектов (за исключением многоквартирных жилых домов)</w:t>
      </w:r>
      <w:r w:rsidRPr="00CA1DCF">
        <w:rPr>
          <w:sz w:val="28"/>
          <w:szCs w:val="28"/>
        </w:rPr>
        <w:t xml:space="preserve"> рассчитывается в зависимости от показателей объекта согласно нормативам градостроительного проектирования муниципального образования «Город Псков»</w:t>
      </w:r>
    </w:p>
    <w:p w:rsidR="00CB5DE0" w:rsidRDefault="00CB5DE0" w:rsidP="00CB5DE0">
      <w:pPr>
        <w:ind w:firstLine="720"/>
        <w:rPr>
          <w:color w:val="FF0000"/>
          <w:sz w:val="26"/>
          <w:szCs w:val="26"/>
        </w:rPr>
      </w:pPr>
    </w:p>
    <w:p w:rsidR="00CB5DE0" w:rsidRPr="001E674D" w:rsidRDefault="00E15C3F" w:rsidP="00465675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11</w:t>
      </w:r>
      <w:r w:rsidR="00EC75BE">
        <w:rPr>
          <w:sz w:val="28"/>
          <w:szCs w:val="28"/>
        </w:rPr>
        <w:t xml:space="preserve">. </w:t>
      </w:r>
      <w:r w:rsidR="00CB5DE0" w:rsidRPr="001E674D">
        <w:rPr>
          <w:sz w:val="28"/>
          <w:szCs w:val="28"/>
        </w:rPr>
        <w:t>Общественный транспорт</w:t>
      </w:r>
    </w:p>
    <w:p w:rsidR="00CB5DE0" w:rsidRPr="00451C47" w:rsidRDefault="00CB5DE0" w:rsidP="00CB5DE0">
      <w:pPr>
        <w:pStyle w:val="afffc"/>
        <w:ind w:left="130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E15C3F" w:rsidRDefault="00E15C3F" w:rsidP="001E674D">
      <w:pPr>
        <w:rPr>
          <w:sz w:val="28"/>
          <w:szCs w:val="28"/>
        </w:rPr>
      </w:pPr>
    </w:p>
    <w:p w:rsidR="00E15C3F" w:rsidRDefault="00E15C3F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1E674D" w:rsidRPr="001E674D" w:rsidTr="005F382D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1E674D" w:rsidRDefault="001E674D" w:rsidP="005F382D">
            <w:pPr>
              <w:jc w:val="center"/>
              <w:rPr>
                <w:b/>
                <w:sz w:val="28"/>
                <w:szCs w:val="28"/>
              </w:rPr>
            </w:pPr>
            <w:r w:rsidRPr="001E67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Pr="001E674D" w:rsidRDefault="001E674D" w:rsidP="005F382D">
            <w:pPr>
              <w:jc w:val="center"/>
              <w:rPr>
                <w:b/>
                <w:sz w:val="28"/>
                <w:szCs w:val="28"/>
              </w:rPr>
            </w:pPr>
            <w:r w:rsidRPr="001E674D">
              <w:rPr>
                <w:b/>
                <w:sz w:val="28"/>
                <w:szCs w:val="28"/>
              </w:rPr>
              <w:t>4</w:t>
            </w: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1E674D" w:rsidRDefault="001659E7" w:rsidP="001E674D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E15C3F">
        <w:rPr>
          <w:sz w:val="28"/>
          <w:szCs w:val="28"/>
        </w:rPr>
        <w:t>2</w:t>
      </w:r>
      <w:r w:rsidR="00EC75BE">
        <w:rPr>
          <w:sz w:val="28"/>
          <w:szCs w:val="28"/>
        </w:rPr>
        <w:t xml:space="preserve">. </w:t>
      </w:r>
      <w:r>
        <w:rPr>
          <w:sz w:val="28"/>
          <w:szCs w:val="28"/>
        </w:rPr>
        <w:t>Образование.</w:t>
      </w:r>
    </w:p>
    <w:p w:rsidR="001E674D" w:rsidRDefault="001E674D" w:rsidP="001E674D">
      <w:pPr>
        <w:rPr>
          <w:sz w:val="28"/>
          <w:szCs w:val="28"/>
        </w:rPr>
      </w:pPr>
    </w:p>
    <w:p w:rsidR="001E674D" w:rsidRDefault="001E674D" w:rsidP="00EC75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планировки, планируется к размещению одно дошкольное учреждение (детски сад) и </w:t>
      </w:r>
      <w:proofErr w:type="spellStart"/>
      <w:r>
        <w:rPr>
          <w:sz w:val="28"/>
          <w:szCs w:val="28"/>
        </w:rPr>
        <w:t>среднеобразовательую</w:t>
      </w:r>
      <w:proofErr w:type="spellEnd"/>
      <w:r>
        <w:rPr>
          <w:sz w:val="28"/>
          <w:szCs w:val="28"/>
        </w:rPr>
        <w:t xml:space="preserve"> школу.</w:t>
      </w:r>
    </w:p>
    <w:p w:rsidR="00EC75BE" w:rsidRDefault="00EC75BE" w:rsidP="001E674D">
      <w:pPr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EC75BE" w:rsidRPr="000A3643" w:rsidTr="00EC75BE">
        <w:tc>
          <w:tcPr>
            <w:tcW w:w="3284" w:type="dxa"/>
          </w:tcPr>
          <w:p w:rsidR="00EC75BE" w:rsidRPr="000A3643" w:rsidRDefault="00EC75BE" w:rsidP="00EC75BE">
            <w:pPr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84" w:type="dxa"/>
          </w:tcPr>
          <w:p w:rsidR="00EC75BE" w:rsidRPr="000A3643" w:rsidRDefault="00EC75BE" w:rsidP="00EC75BE">
            <w:pPr>
              <w:jc w:val="center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Количество посещающих</w:t>
            </w:r>
          </w:p>
          <w:p w:rsidR="00EC75BE" w:rsidRPr="000A3643" w:rsidRDefault="00EC75BE" w:rsidP="00EC75BE">
            <w:pPr>
              <w:jc w:val="center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(человек)</w:t>
            </w:r>
          </w:p>
        </w:tc>
        <w:tc>
          <w:tcPr>
            <w:tcW w:w="3285" w:type="dxa"/>
          </w:tcPr>
          <w:p w:rsidR="00EC75BE" w:rsidRPr="000A3643" w:rsidRDefault="00EC75BE" w:rsidP="00EC75BE">
            <w:pPr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Площадь земельного участка (</w:t>
            </w:r>
            <w:proofErr w:type="spellStart"/>
            <w:r w:rsidRPr="000A3643">
              <w:rPr>
                <w:sz w:val="28"/>
                <w:szCs w:val="28"/>
              </w:rPr>
              <w:t>кв.м</w:t>
            </w:r>
            <w:proofErr w:type="spellEnd"/>
            <w:r w:rsidRPr="000A3643">
              <w:rPr>
                <w:sz w:val="28"/>
                <w:szCs w:val="28"/>
              </w:rPr>
              <w:t>.)</w:t>
            </w:r>
          </w:p>
        </w:tc>
      </w:tr>
      <w:tr w:rsidR="00EC75BE" w:rsidRPr="000A3643" w:rsidTr="00EC75BE">
        <w:tc>
          <w:tcPr>
            <w:tcW w:w="3284" w:type="dxa"/>
          </w:tcPr>
          <w:p w:rsidR="00EC75BE" w:rsidRPr="000A3643" w:rsidRDefault="00EC75BE" w:rsidP="00EC75BE">
            <w:pPr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Детский сад</w:t>
            </w:r>
          </w:p>
        </w:tc>
        <w:tc>
          <w:tcPr>
            <w:tcW w:w="3284" w:type="dxa"/>
          </w:tcPr>
          <w:p w:rsidR="00EC75BE" w:rsidRPr="000A3643" w:rsidRDefault="00EC75BE" w:rsidP="00EC75BE">
            <w:pPr>
              <w:ind w:firstLine="567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не менее 411</w:t>
            </w:r>
          </w:p>
        </w:tc>
        <w:tc>
          <w:tcPr>
            <w:tcW w:w="3285" w:type="dxa"/>
          </w:tcPr>
          <w:p w:rsidR="00EC75BE" w:rsidRPr="000A3643" w:rsidRDefault="000A3643" w:rsidP="00EC75BE">
            <w:pPr>
              <w:ind w:firstLine="567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25560</w:t>
            </w:r>
          </w:p>
        </w:tc>
      </w:tr>
      <w:tr w:rsidR="00EC75BE" w:rsidTr="00EC75BE">
        <w:tc>
          <w:tcPr>
            <w:tcW w:w="3284" w:type="dxa"/>
          </w:tcPr>
          <w:p w:rsidR="00EC75BE" w:rsidRPr="000A3643" w:rsidRDefault="00EC75BE" w:rsidP="00EC75BE">
            <w:pPr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Школа</w:t>
            </w:r>
          </w:p>
        </w:tc>
        <w:tc>
          <w:tcPr>
            <w:tcW w:w="3284" w:type="dxa"/>
          </w:tcPr>
          <w:p w:rsidR="00EC75BE" w:rsidRPr="000A3643" w:rsidRDefault="00EC75BE" w:rsidP="004604F6">
            <w:pPr>
              <w:ind w:firstLine="567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 xml:space="preserve">не менее </w:t>
            </w:r>
            <w:r w:rsidR="004604F6" w:rsidRPr="000A3643">
              <w:rPr>
                <w:sz w:val="28"/>
                <w:szCs w:val="28"/>
              </w:rPr>
              <w:t>356</w:t>
            </w:r>
          </w:p>
        </w:tc>
        <w:tc>
          <w:tcPr>
            <w:tcW w:w="3285" w:type="dxa"/>
          </w:tcPr>
          <w:p w:rsidR="00EC75BE" w:rsidRDefault="000A3643" w:rsidP="00EC75BE">
            <w:pPr>
              <w:ind w:firstLine="567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40501</w:t>
            </w:r>
          </w:p>
        </w:tc>
      </w:tr>
    </w:tbl>
    <w:p w:rsidR="001E674D" w:rsidRDefault="001E674D" w:rsidP="00CB5DE0">
      <w:pPr>
        <w:rPr>
          <w:b/>
          <w:color w:val="FF0000"/>
          <w:sz w:val="28"/>
          <w:szCs w:val="28"/>
        </w:rPr>
      </w:pPr>
    </w:p>
    <w:p w:rsidR="00EC75BE" w:rsidRDefault="00EC75BE" w:rsidP="00EC75BE">
      <w:pPr>
        <w:ind w:firstLine="567"/>
        <w:jc w:val="both"/>
        <w:rPr>
          <w:sz w:val="28"/>
          <w:szCs w:val="28"/>
        </w:rPr>
      </w:pPr>
      <w:r w:rsidRPr="00582AAE">
        <w:rPr>
          <w:sz w:val="28"/>
          <w:szCs w:val="28"/>
        </w:rPr>
        <w:t>Возможен вариант размещения двух</w:t>
      </w:r>
      <w:r>
        <w:rPr>
          <w:sz w:val="28"/>
          <w:szCs w:val="28"/>
        </w:rPr>
        <w:t xml:space="preserve"> объектов дошкольных учреждений </w:t>
      </w:r>
      <w:r w:rsidRPr="00582AAE">
        <w:rPr>
          <w:sz w:val="28"/>
          <w:szCs w:val="28"/>
        </w:rPr>
        <w:t>(детских садов</w:t>
      </w:r>
      <w:r>
        <w:rPr>
          <w:sz w:val="28"/>
          <w:szCs w:val="28"/>
        </w:rPr>
        <w:t>)</w:t>
      </w:r>
      <w:r w:rsidRPr="00582AAE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территории земельного</w:t>
      </w:r>
      <w:r w:rsidRPr="00582AAE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участка ЗУ6.</w:t>
      </w:r>
    </w:p>
    <w:p w:rsidR="005F5D12" w:rsidRDefault="005F5D12" w:rsidP="00CB5DE0">
      <w:pPr>
        <w:rPr>
          <w:b/>
          <w:color w:val="FF0000"/>
          <w:sz w:val="28"/>
          <w:szCs w:val="28"/>
        </w:rPr>
      </w:pPr>
    </w:p>
    <w:p w:rsidR="00E15C3F" w:rsidRDefault="00E15C3F" w:rsidP="00384DD0">
      <w:pPr>
        <w:rPr>
          <w:sz w:val="28"/>
          <w:szCs w:val="28"/>
        </w:rPr>
      </w:pPr>
      <w:r>
        <w:rPr>
          <w:sz w:val="28"/>
          <w:szCs w:val="28"/>
        </w:rPr>
        <w:t>13. Объекты обеспечение пожарной безопасности.</w:t>
      </w:r>
    </w:p>
    <w:p w:rsidR="00E15C3F" w:rsidRDefault="00E15C3F" w:rsidP="00E15C3F">
      <w:pPr>
        <w:ind w:firstLine="142"/>
        <w:rPr>
          <w:sz w:val="28"/>
          <w:szCs w:val="28"/>
        </w:rPr>
      </w:pPr>
    </w:p>
    <w:p w:rsidR="00E15C3F" w:rsidRDefault="00E15C3F" w:rsidP="00E15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земельном участке ЗУ2 планируется размещение пожарного депо.</w:t>
      </w:r>
    </w:p>
    <w:p w:rsidR="00E15C3F" w:rsidRPr="00BE2941" w:rsidRDefault="00E15C3F" w:rsidP="00E15C3F">
      <w:pPr>
        <w:ind w:firstLine="567"/>
        <w:jc w:val="both"/>
        <w:rPr>
          <w:sz w:val="28"/>
          <w:szCs w:val="28"/>
        </w:rPr>
      </w:pPr>
      <w:r w:rsidRPr="00BE2941">
        <w:rPr>
          <w:sz w:val="28"/>
          <w:szCs w:val="28"/>
        </w:rPr>
        <w:t>Наружное пожаротушение предусмотрено от пожарных гидрантов,</w:t>
      </w:r>
      <w:r>
        <w:rPr>
          <w:sz w:val="28"/>
          <w:szCs w:val="28"/>
        </w:rPr>
        <w:t xml:space="preserve"> </w:t>
      </w:r>
      <w:r w:rsidRPr="00BE2941">
        <w:rPr>
          <w:sz w:val="28"/>
          <w:szCs w:val="28"/>
        </w:rPr>
        <w:t>установленных на уличных кольце</w:t>
      </w:r>
      <w:r>
        <w:rPr>
          <w:sz w:val="28"/>
          <w:szCs w:val="28"/>
        </w:rPr>
        <w:t xml:space="preserve">вых сетях водопровода. Пожарные </w:t>
      </w:r>
      <w:r w:rsidRPr="00BE2941">
        <w:rPr>
          <w:sz w:val="28"/>
          <w:szCs w:val="28"/>
        </w:rPr>
        <w:t>гидранты надлежит устанавлива</w:t>
      </w:r>
      <w:r>
        <w:rPr>
          <w:sz w:val="28"/>
          <w:szCs w:val="28"/>
        </w:rPr>
        <w:t xml:space="preserve">ть вдоль автомобильных дорог на расстоянии не более </w:t>
      </w:r>
      <w:r w:rsidRPr="00BE2941">
        <w:rPr>
          <w:sz w:val="28"/>
          <w:szCs w:val="28"/>
        </w:rPr>
        <w:t>2,5м от края проезжей</w:t>
      </w:r>
      <w:r>
        <w:rPr>
          <w:sz w:val="28"/>
          <w:szCs w:val="28"/>
        </w:rPr>
        <w:t xml:space="preserve"> части. Допускается располагать </w:t>
      </w:r>
      <w:r w:rsidRPr="00BE2941">
        <w:rPr>
          <w:sz w:val="28"/>
          <w:szCs w:val="28"/>
        </w:rPr>
        <w:t>гидранты на проезжей части.</w:t>
      </w:r>
    </w:p>
    <w:p w:rsidR="00E15C3F" w:rsidRDefault="00E15C3F" w:rsidP="00E15C3F">
      <w:pPr>
        <w:ind w:firstLine="708"/>
        <w:jc w:val="both"/>
        <w:rPr>
          <w:sz w:val="28"/>
          <w:szCs w:val="28"/>
        </w:rPr>
      </w:pPr>
      <w:r w:rsidRPr="00BE2941">
        <w:rPr>
          <w:sz w:val="28"/>
          <w:szCs w:val="28"/>
        </w:rPr>
        <w:t>Пожарные гидранты должны быть расставлены на сети с учетом</w:t>
      </w:r>
      <w:r>
        <w:rPr>
          <w:sz w:val="28"/>
          <w:szCs w:val="28"/>
        </w:rPr>
        <w:t xml:space="preserve"> </w:t>
      </w:r>
      <w:r w:rsidRPr="00BE2941">
        <w:rPr>
          <w:sz w:val="28"/>
          <w:szCs w:val="28"/>
        </w:rPr>
        <w:t>пожаротушения здания единовременно из</w:t>
      </w:r>
      <w:r>
        <w:rPr>
          <w:sz w:val="28"/>
          <w:szCs w:val="28"/>
        </w:rPr>
        <w:t xml:space="preserve"> 1-го гидранта, радиус действия </w:t>
      </w:r>
      <w:r w:rsidRPr="00BE2941">
        <w:rPr>
          <w:sz w:val="28"/>
          <w:szCs w:val="28"/>
        </w:rPr>
        <w:t>пожарных гидрантов необходимо при</w:t>
      </w:r>
      <w:r>
        <w:rPr>
          <w:sz w:val="28"/>
          <w:szCs w:val="28"/>
        </w:rPr>
        <w:t xml:space="preserve">нять не более 150 м по твердому </w:t>
      </w:r>
      <w:r w:rsidRPr="00BE2941">
        <w:rPr>
          <w:sz w:val="28"/>
          <w:szCs w:val="28"/>
        </w:rPr>
        <w:t>покрытию.</w:t>
      </w:r>
    </w:p>
    <w:p w:rsidR="00E15C3F" w:rsidRDefault="00E15C3F" w:rsidP="00CB5DE0">
      <w:pPr>
        <w:rPr>
          <w:b/>
          <w:color w:val="FF0000"/>
          <w:sz w:val="28"/>
          <w:szCs w:val="28"/>
        </w:rPr>
      </w:pPr>
    </w:p>
    <w:p w:rsidR="00CB5DE0" w:rsidRPr="005F5D12" w:rsidRDefault="00CB5DE0" w:rsidP="005F5D12">
      <w:pPr>
        <w:jc w:val="center"/>
        <w:rPr>
          <w:b/>
          <w:sz w:val="28"/>
          <w:szCs w:val="28"/>
        </w:rPr>
      </w:pPr>
      <w:r w:rsidRPr="001E674D">
        <w:rPr>
          <w:b/>
          <w:sz w:val="28"/>
          <w:szCs w:val="28"/>
        </w:rPr>
        <w:t>Инженерная инфраструктура.</w:t>
      </w:r>
    </w:p>
    <w:p w:rsidR="001659E7" w:rsidRPr="001E674D" w:rsidRDefault="001659E7" w:rsidP="00CB5DE0">
      <w:pPr>
        <w:rPr>
          <w:sz w:val="28"/>
          <w:szCs w:val="28"/>
        </w:rPr>
      </w:pPr>
    </w:p>
    <w:p w:rsidR="00CB5DE0" w:rsidRPr="001E674D" w:rsidRDefault="00CB5DE0" w:rsidP="001659E7">
      <w:pPr>
        <w:jc w:val="center"/>
        <w:rPr>
          <w:sz w:val="28"/>
          <w:szCs w:val="28"/>
        </w:rPr>
      </w:pPr>
      <w:r w:rsidRPr="001E674D">
        <w:rPr>
          <w:b/>
          <w:i/>
          <w:sz w:val="28"/>
          <w:szCs w:val="28"/>
        </w:rPr>
        <w:t>1. Водоснабжение</w:t>
      </w:r>
    </w:p>
    <w:p w:rsidR="001E674D" w:rsidRDefault="001E674D" w:rsidP="00EC75BE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Pr="004A69B6" w:rsidRDefault="001E674D" w:rsidP="00EC75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отсутствуют. </w:t>
      </w:r>
    </w:p>
    <w:p w:rsidR="001E674D" w:rsidRDefault="001E674D" w:rsidP="00EC75BE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г. Псков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№5/32-64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</w:t>
      </w:r>
      <w:proofErr w:type="spellStart"/>
      <w:r>
        <w:rPr>
          <w:sz w:val="28"/>
          <w:szCs w:val="28"/>
        </w:rPr>
        <w:t>Ваулиногорскому</w:t>
      </w:r>
      <w:proofErr w:type="spellEnd"/>
      <w:r>
        <w:rPr>
          <w:sz w:val="28"/>
          <w:szCs w:val="28"/>
        </w:rPr>
        <w:t xml:space="preserve"> шоссе.</w:t>
      </w:r>
    </w:p>
    <w:p w:rsidR="001E674D" w:rsidRDefault="001E674D" w:rsidP="00EC75BE">
      <w:pPr>
        <w:jc w:val="both"/>
        <w:rPr>
          <w:sz w:val="28"/>
          <w:szCs w:val="28"/>
        </w:rPr>
      </w:pPr>
    </w:p>
    <w:p w:rsidR="001E674D" w:rsidRDefault="001E674D" w:rsidP="001E674D">
      <w:pPr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5. </w:t>
      </w:r>
      <w:r>
        <w:rPr>
          <w:i/>
          <w:sz w:val="28"/>
          <w:szCs w:val="28"/>
        </w:rPr>
        <w:t xml:space="preserve">    Расход воды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E15C3F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E15C3F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E15C3F">
            <w:pPr>
              <w:ind w:hanging="1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E15C3F">
            <w:pPr>
              <w:ind w:firstLine="4"/>
              <w:jc w:val="center"/>
              <w:rPr>
                <w:sz w:val="28"/>
                <w:szCs w:val="28"/>
              </w:rPr>
            </w:pPr>
            <w:r w:rsidRPr="009C62BC">
              <w:rPr>
                <w:i/>
                <w:sz w:val="28"/>
                <w:szCs w:val="28"/>
              </w:rPr>
              <w:t>1805760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E15C3F">
            <w:pPr>
              <w:ind w:firstLine="21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82AAE">
              <w:rPr>
                <w:sz w:val="28"/>
                <w:szCs w:val="28"/>
              </w:rPr>
              <w:t>ормативы градостроительного проектирования муниципального образования «Город Псков»</w:t>
            </w: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82080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</w:pPr>
            <w:r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Pr="00401932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393984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</w:p>
        </w:tc>
      </w:tr>
      <w:tr w:rsidR="001E674D" w:rsidTr="005F382D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74D" w:rsidRDefault="00E15C3F" w:rsidP="005F3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74D" w:rsidRDefault="001E674D" w:rsidP="005F382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 xml:space="preserve">Материал и диаметр труб необходимо определить при подготовке проектной документации на сеть </w:t>
      </w:r>
      <w:proofErr w:type="spellStart"/>
      <w:r>
        <w:rPr>
          <w:sz w:val="28"/>
          <w:szCs w:val="28"/>
        </w:rPr>
        <w:t>водоаснабжения</w:t>
      </w:r>
      <w:proofErr w:type="spellEnd"/>
      <w:r>
        <w:rPr>
          <w:sz w:val="28"/>
          <w:szCs w:val="28"/>
        </w:rPr>
        <w:t>.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Default="00CB5DE0" w:rsidP="00CB5DE0">
      <w:pPr>
        <w:jc w:val="center"/>
        <w:rPr>
          <w:b/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2. Водоотведение</w:t>
      </w:r>
    </w:p>
    <w:p w:rsidR="00E15C3F" w:rsidRPr="001E674D" w:rsidRDefault="00E15C3F" w:rsidP="00CB5DE0">
      <w:pPr>
        <w:jc w:val="center"/>
        <w:rPr>
          <w:i/>
          <w:sz w:val="28"/>
          <w:szCs w:val="28"/>
        </w:rPr>
      </w:pPr>
    </w:p>
    <w:p w:rsidR="001E674D" w:rsidRPr="001E674D" w:rsidRDefault="001E674D" w:rsidP="00E15C3F">
      <w:pPr>
        <w:ind w:firstLine="708"/>
        <w:jc w:val="both"/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E15C3F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настоящий момент сети централизованного водоотведения на территории проектирования отсутствуют.</w:t>
      </w:r>
    </w:p>
    <w:p w:rsidR="001E674D" w:rsidRDefault="001E674D" w:rsidP="00E15C3F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Проектное предложения: </w:t>
      </w:r>
      <w:r>
        <w:rPr>
          <w:sz w:val="28"/>
          <w:szCs w:val="28"/>
        </w:rPr>
        <w:t>В соответствии с ответом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>» г. Псков (№5/32-64 от 09.08.2018) точкой подключения к централизованной сети водоотведение является  городская канализационная насосная станция (ГНС)</w:t>
      </w:r>
    </w:p>
    <w:p w:rsidR="00E15C3F" w:rsidRDefault="00E15C3F" w:rsidP="00E15C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</w:t>
      </w:r>
      <w:r w:rsidRPr="00AA14D9">
        <w:t xml:space="preserve"> </w:t>
      </w:r>
      <w:r w:rsidRPr="0038627F">
        <w:rPr>
          <w:sz w:val="28"/>
          <w:szCs w:val="28"/>
        </w:rPr>
        <w:t>Нормативы градостроительного проектирования муниципального образования «Город Псков»</w:t>
      </w:r>
      <w:r>
        <w:rPr>
          <w:sz w:val="28"/>
          <w:szCs w:val="28"/>
        </w:rPr>
        <w:t xml:space="preserve"> расчетное суточное водоотведение сточных вод необходимо принять в том же объеме, что и водопотребление.</w:t>
      </w:r>
    </w:p>
    <w:p w:rsidR="00F0453A" w:rsidRPr="00451C47" w:rsidRDefault="00F0453A" w:rsidP="00E15C3F">
      <w:pPr>
        <w:rPr>
          <w:color w:val="FF0000"/>
          <w:sz w:val="28"/>
          <w:szCs w:val="28"/>
        </w:rPr>
      </w:pP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Pr="001E674D" w:rsidRDefault="00CB5DE0" w:rsidP="00E15C3F">
      <w:pPr>
        <w:jc w:val="center"/>
        <w:rPr>
          <w:sz w:val="28"/>
          <w:szCs w:val="28"/>
        </w:rPr>
      </w:pPr>
      <w:r w:rsidRPr="001E674D">
        <w:rPr>
          <w:b/>
          <w:i/>
          <w:sz w:val="28"/>
          <w:szCs w:val="28"/>
        </w:rPr>
        <w:t>3. Водоотведение поверхностных вод.</w:t>
      </w:r>
    </w:p>
    <w:p w:rsidR="001E674D" w:rsidRDefault="001E674D" w:rsidP="00E15C3F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E15C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настоящий момент сети ливневой канализации на территории проектирования отсутствуют.</w:t>
      </w:r>
    </w:p>
    <w:p w:rsidR="001E674D" w:rsidRPr="00AA14D9" w:rsidRDefault="001E674D" w:rsidP="00E15C3F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Проектное предложения:</w:t>
      </w:r>
    </w:p>
    <w:p w:rsidR="001E674D" w:rsidRDefault="001E674D" w:rsidP="00E15C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проектировния</w:t>
      </w:r>
      <w:proofErr w:type="spellEnd"/>
      <w:r>
        <w:rPr>
          <w:sz w:val="28"/>
          <w:szCs w:val="28"/>
        </w:rPr>
        <w:t xml:space="preserve"> необходимо устройство централизованной системы ливневой канализации. В настоящий момент существующая ливневая сеть не способна обеспечить прием поверхностных сточных вод с территории проектирования, </w:t>
      </w:r>
      <w:proofErr w:type="spellStart"/>
      <w:r>
        <w:rPr>
          <w:sz w:val="28"/>
          <w:szCs w:val="28"/>
        </w:rPr>
        <w:t>соотвественно</w:t>
      </w:r>
      <w:proofErr w:type="spellEnd"/>
      <w:r>
        <w:rPr>
          <w:sz w:val="28"/>
          <w:szCs w:val="28"/>
        </w:rPr>
        <w:t xml:space="preserve"> при развитии микрорайона необходима разработка проектной документации на систему ливневой канализации.</w:t>
      </w:r>
    </w:p>
    <w:p w:rsidR="00CB5DE0" w:rsidRPr="001E674D" w:rsidRDefault="00CB5DE0" w:rsidP="00E15C3F">
      <w:pPr>
        <w:jc w:val="both"/>
        <w:rPr>
          <w:sz w:val="28"/>
          <w:szCs w:val="28"/>
        </w:rPr>
      </w:pPr>
    </w:p>
    <w:p w:rsidR="00CB5DE0" w:rsidRDefault="00F0453A" w:rsidP="00E15C3F">
      <w:pPr>
        <w:jc w:val="center"/>
        <w:rPr>
          <w:b/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4</w:t>
      </w:r>
      <w:r w:rsidR="00CB5DE0" w:rsidRPr="001E674D">
        <w:rPr>
          <w:b/>
          <w:i/>
          <w:sz w:val="28"/>
          <w:szCs w:val="28"/>
        </w:rPr>
        <w:t>. Теплоснабжение.</w:t>
      </w:r>
    </w:p>
    <w:p w:rsidR="00E15C3F" w:rsidRPr="001E674D" w:rsidRDefault="00E15C3F" w:rsidP="00E15C3F">
      <w:pPr>
        <w:jc w:val="center"/>
        <w:rPr>
          <w:b/>
          <w:i/>
          <w:sz w:val="28"/>
          <w:szCs w:val="28"/>
        </w:rPr>
      </w:pPr>
    </w:p>
    <w:p w:rsidR="001E674D" w:rsidRPr="001E674D" w:rsidRDefault="001E674D" w:rsidP="00E15C3F">
      <w:pPr>
        <w:ind w:firstLine="708"/>
        <w:jc w:val="both"/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Существующее положение: </w:t>
      </w:r>
    </w:p>
    <w:p w:rsidR="001E674D" w:rsidRPr="001E674D" w:rsidRDefault="001E674D" w:rsidP="00E15C3F">
      <w:pPr>
        <w:ind w:firstLine="708"/>
        <w:jc w:val="both"/>
        <w:rPr>
          <w:i/>
          <w:sz w:val="28"/>
          <w:szCs w:val="28"/>
        </w:rPr>
      </w:pPr>
      <w:r w:rsidRPr="001E674D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1E674D" w:rsidRPr="001E674D" w:rsidRDefault="001E674D" w:rsidP="00E15C3F">
      <w:pPr>
        <w:ind w:firstLine="708"/>
        <w:jc w:val="both"/>
        <w:rPr>
          <w:sz w:val="28"/>
          <w:szCs w:val="28"/>
        </w:rPr>
      </w:pPr>
      <w:r w:rsidRPr="001E674D">
        <w:rPr>
          <w:i/>
          <w:sz w:val="28"/>
          <w:szCs w:val="28"/>
        </w:rPr>
        <w:t xml:space="preserve">Проектные предложения: </w:t>
      </w:r>
      <w:r w:rsidRPr="001E674D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теплоснабжения. Все объекты многоэтажной жилой </w:t>
      </w:r>
      <w:proofErr w:type="spellStart"/>
      <w:r w:rsidRPr="001E674D">
        <w:rPr>
          <w:sz w:val="28"/>
          <w:szCs w:val="28"/>
        </w:rPr>
        <w:t>застройки</w:t>
      </w:r>
      <w:proofErr w:type="gramStart"/>
      <w:r w:rsidRPr="001E674D">
        <w:rPr>
          <w:sz w:val="28"/>
          <w:szCs w:val="28"/>
        </w:rPr>
        <w:t>,о</w:t>
      </w:r>
      <w:proofErr w:type="gramEnd"/>
      <w:r w:rsidRPr="001E674D">
        <w:rPr>
          <w:sz w:val="28"/>
          <w:szCs w:val="28"/>
        </w:rPr>
        <w:t>бъекты</w:t>
      </w:r>
      <w:proofErr w:type="spellEnd"/>
      <w:r w:rsidRPr="001E674D">
        <w:rPr>
          <w:sz w:val="28"/>
          <w:szCs w:val="28"/>
        </w:rPr>
        <w:t xml:space="preserve"> образования, спортивные сооружения  будут обслуживаться от газовой котельной, расположенной в квартале №1. Торговый центр, бизнес центр будут </w:t>
      </w:r>
      <w:proofErr w:type="spellStart"/>
      <w:r w:rsidRPr="001E674D">
        <w:rPr>
          <w:sz w:val="28"/>
          <w:szCs w:val="28"/>
        </w:rPr>
        <w:t>осблуживаться</w:t>
      </w:r>
      <w:proofErr w:type="spellEnd"/>
      <w:r w:rsidRPr="001E674D">
        <w:rPr>
          <w:sz w:val="28"/>
          <w:szCs w:val="28"/>
        </w:rPr>
        <w:t xml:space="preserve"> от индивидуальных газовых котельных, расположенных непосредственной на участке.</w:t>
      </w:r>
    </w:p>
    <w:p w:rsidR="00CB5DE0" w:rsidRPr="001E674D" w:rsidRDefault="00F0453A" w:rsidP="00CB5DE0">
      <w:pPr>
        <w:pStyle w:val="2"/>
        <w:ind w:firstLine="0"/>
      </w:pPr>
      <w:r w:rsidRPr="001E674D">
        <w:t>5</w:t>
      </w:r>
      <w:r w:rsidR="00CB5DE0" w:rsidRPr="001E674D">
        <w:t>. Электроснабжение.</w:t>
      </w:r>
    </w:p>
    <w:p w:rsidR="001E674D" w:rsidRDefault="001E674D" w:rsidP="001E674D"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1E674D">
      <w:pPr>
        <w:rPr>
          <w:i/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В настоящее время на территории проектирования проходят линии электропередач 10 кВт, и 330кВт.</w:t>
      </w:r>
    </w:p>
    <w:p w:rsidR="001E674D" w:rsidRDefault="001E674D" w:rsidP="001E674D">
      <w:pPr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1E674D">
      <w:pPr>
        <w:rPr>
          <w:sz w:val="28"/>
          <w:szCs w:val="28"/>
        </w:rPr>
      </w:pPr>
      <w:r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1E674D" w:rsidRDefault="001E674D" w:rsidP="001E674D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26"/>
        <w:gridCol w:w="1617"/>
        <w:gridCol w:w="2161"/>
      </w:tblGrid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</w:pPr>
            <w:r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>
              <w:rPr>
                <w:sz w:val="28"/>
                <w:szCs w:val="28"/>
              </w:rPr>
              <w:t>кВТ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Многоквартирные жилые дома (2736 квартир)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</w:pPr>
            <w:r w:rsidRPr="005750EC">
              <w:rPr>
                <w:sz w:val="28"/>
                <w:szCs w:val="28"/>
              </w:rPr>
              <w:t>3129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Гостиница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</w:pPr>
            <w:r w:rsidRPr="005750EC">
              <w:rPr>
                <w:sz w:val="28"/>
                <w:szCs w:val="28"/>
              </w:rPr>
              <w:t>231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Поликлиника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</w:pPr>
            <w:r>
              <w:rPr>
                <w:sz w:val="28"/>
                <w:szCs w:val="28"/>
              </w:rPr>
              <w:t>220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</w:pPr>
            <w:r>
              <w:rPr>
                <w:sz w:val="28"/>
                <w:szCs w:val="28"/>
              </w:rPr>
              <w:t>750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Кафе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Детское дошкольное учреждение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с аптекой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0A3643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технического обслуживания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АГЗС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полиции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15C3F" w:rsidTr="008C73DD">
        <w:trPr>
          <w:jc w:val="center"/>
        </w:trPr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(</w:t>
            </w:r>
            <w:proofErr w:type="spellStart"/>
            <w:r>
              <w:rPr>
                <w:b/>
                <w:sz w:val="28"/>
                <w:szCs w:val="28"/>
              </w:rPr>
              <w:t>кВа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117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C3F" w:rsidRDefault="00E15C3F" w:rsidP="008C73DD">
            <w:pPr>
              <w:ind w:hanging="31"/>
              <w:jc w:val="right"/>
            </w:pPr>
            <w:r>
              <w:rPr>
                <w:sz w:val="28"/>
                <w:szCs w:val="28"/>
              </w:rPr>
              <w:t>4855</w:t>
            </w:r>
          </w:p>
        </w:tc>
      </w:tr>
    </w:tbl>
    <w:p w:rsidR="001E674D" w:rsidRDefault="001E674D" w:rsidP="001E674D">
      <w:pPr>
        <w:rPr>
          <w:sz w:val="28"/>
          <w:szCs w:val="28"/>
        </w:rPr>
      </w:pPr>
    </w:p>
    <w:p w:rsidR="001E674D" w:rsidRDefault="001E674D" w:rsidP="00E15C3F">
      <w:pPr>
        <w:jc w:val="both"/>
        <w:rPr>
          <w:sz w:val="28"/>
          <w:szCs w:val="28"/>
        </w:rPr>
      </w:pPr>
    </w:p>
    <w:p w:rsidR="001E674D" w:rsidRDefault="001E674D" w:rsidP="00E15C3F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1E674D" w:rsidRDefault="001E674D" w:rsidP="00E15C3F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2 трансформаторных подстанций  10/0,4 кВ с расчетной мощностью не менее чем </w:t>
      </w:r>
      <w:r w:rsidR="007C40CA">
        <w:rPr>
          <w:rFonts w:ascii="Times New Roman" w:hAnsi="Times New Roman" w:cs="Times New Roman"/>
          <w:sz w:val="28"/>
          <w:szCs w:val="28"/>
        </w:rPr>
        <w:t xml:space="preserve">5000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1E674D" w:rsidRDefault="001E674D" w:rsidP="00E15C3F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воздушной линии 0,4 кВ, непосредственно по территории проектирования до конечных потребителей.</w:t>
      </w:r>
    </w:p>
    <w:p w:rsidR="001E674D" w:rsidRDefault="001E674D" w:rsidP="00E15C3F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строительстве воздушной линии 0,4 кВ предусмотреть устройство наружного освещения.</w:t>
      </w:r>
    </w:p>
    <w:p w:rsidR="001E674D" w:rsidRDefault="001E674D" w:rsidP="00E15C3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1E674D" w:rsidRDefault="001E674D" w:rsidP="00E15C3F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Требуется вынос линии электропередач 10кВт с пятна застройки.</w:t>
      </w:r>
    </w:p>
    <w:p w:rsidR="00CB5DE0" w:rsidRPr="00451C47" w:rsidRDefault="00CB5DE0" w:rsidP="00CB5DE0">
      <w:pPr>
        <w:ind w:left="360"/>
        <w:rPr>
          <w:color w:val="FF0000"/>
          <w:sz w:val="28"/>
          <w:szCs w:val="28"/>
        </w:rPr>
      </w:pPr>
    </w:p>
    <w:p w:rsidR="00CB5DE0" w:rsidRPr="001E674D" w:rsidRDefault="00F0453A" w:rsidP="00CB5DE0">
      <w:pPr>
        <w:ind w:left="360"/>
        <w:jc w:val="center"/>
        <w:rPr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t>6</w:t>
      </w:r>
      <w:r w:rsidR="00CB5DE0" w:rsidRPr="001E674D">
        <w:rPr>
          <w:b/>
          <w:i/>
          <w:sz w:val="28"/>
          <w:szCs w:val="28"/>
        </w:rPr>
        <w:t>. Газоснабжение.</w:t>
      </w:r>
    </w:p>
    <w:p w:rsidR="001E674D" w:rsidRDefault="001E674D" w:rsidP="00E15C3F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E15C3F">
      <w:pPr>
        <w:ind w:firstLine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 территории проектирования сети газоснабжения отсутствуют.</w:t>
      </w:r>
    </w:p>
    <w:p w:rsidR="001E674D" w:rsidRDefault="001E674D" w:rsidP="00E15C3F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1E674D" w:rsidRDefault="001E674D" w:rsidP="00E15C3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ответа на запрос о возможности подключения к сетям газоснабжения №28-03-1/8293 от 13.09.2018 г.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выданное ООО «Газпром газораспределение г. Псков», газоснабжение микрорайона возможно от существующего надземного газопровода высокого давления (Р=0,6 Мпа,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=720 мм), выходе ГРС №6 (д. Псков).</w:t>
      </w:r>
    </w:p>
    <w:p w:rsidR="001E674D" w:rsidRDefault="001E674D" w:rsidP="00E15C3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CB5DE0" w:rsidRPr="00451C47" w:rsidRDefault="00CB5DE0" w:rsidP="00CB5DE0">
      <w:pPr>
        <w:rPr>
          <w:color w:val="FF0000"/>
          <w:sz w:val="28"/>
          <w:szCs w:val="28"/>
        </w:rPr>
      </w:pPr>
    </w:p>
    <w:p w:rsidR="00CB5DE0" w:rsidRDefault="00CB5DE0" w:rsidP="00CB5DE0">
      <w:pPr>
        <w:rPr>
          <w:color w:val="FF0000"/>
          <w:sz w:val="28"/>
          <w:szCs w:val="28"/>
        </w:rPr>
      </w:pPr>
    </w:p>
    <w:p w:rsidR="00E15C3F" w:rsidRPr="00451C47" w:rsidRDefault="00E15C3F" w:rsidP="00CB5DE0">
      <w:pPr>
        <w:rPr>
          <w:color w:val="FF0000"/>
          <w:sz w:val="28"/>
          <w:szCs w:val="28"/>
        </w:rPr>
      </w:pPr>
    </w:p>
    <w:p w:rsidR="00CB5DE0" w:rsidRPr="001E674D" w:rsidRDefault="00F0453A" w:rsidP="00CB5DE0">
      <w:pPr>
        <w:ind w:left="360"/>
        <w:jc w:val="center"/>
        <w:rPr>
          <w:i/>
          <w:sz w:val="28"/>
          <w:szCs w:val="28"/>
        </w:rPr>
      </w:pPr>
      <w:r w:rsidRPr="001E674D">
        <w:rPr>
          <w:b/>
          <w:i/>
          <w:sz w:val="28"/>
          <w:szCs w:val="28"/>
        </w:rPr>
        <w:lastRenderedPageBreak/>
        <w:t>7</w:t>
      </w:r>
      <w:r w:rsidR="00CB5DE0" w:rsidRPr="001E674D">
        <w:rPr>
          <w:b/>
          <w:i/>
          <w:sz w:val="28"/>
          <w:szCs w:val="28"/>
        </w:rPr>
        <w:t>.Сети связи.</w:t>
      </w:r>
    </w:p>
    <w:p w:rsidR="001E674D" w:rsidRDefault="001E674D" w:rsidP="00E15C3F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</w:p>
    <w:p w:rsidR="001E674D" w:rsidRDefault="001E674D" w:rsidP="00E15C3F">
      <w:pPr>
        <w:ind w:firstLine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 проходит оптоволоконный кабель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E674D" w:rsidRDefault="001E674D" w:rsidP="00E15C3F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</w:p>
    <w:p w:rsidR="00170D1F" w:rsidRDefault="001E674D" w:rsidP="00E15C3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Для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C50DFA" w:rsidRPr="00451C47" w:rsidRDefault="00F0453A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color w:val="FF0000"/>
          <w:sz w:val="28"/>
          <w:szCs w:val="28"/>
        </w:rPr>
      </w:pPr>
      <w:r w:rsidRPr="00451C47">
        <w:rPr>
          <w:b/>
          <w:color w:val="FF0000"/>
          <w:sz w:val="28"/>
          <w:szCs w:val="28"/>
        </w:rPr>
        <w:tab/>
      </w:r>
      <w:r w:rsidR="00177449" w:rsidRPr="00451C47">
        <w:rPr>
          <w:b/>
          <w:color w:val="FF0000"/>
          <w:sz w:val="28"/>
          <w:szCs w:val="28"/>
        </w:rPr>
        <w:t xml:space="preserve"> </w:t>
      </w:r>
      <w:bookmarkEnd w:id="0"/>
    </w:p>
    <w:p w:rsidR="00F0453A" w:rsidRPr="007E41A3" w:rsidRDefault="00F0453A" w:rsidP="00F0453A">
      <w:pPr>
        <w:autoSpaceDE w:val="0"/>
        <w:ind w:firstLine="709"/>
        <w:rPr>
          <w:rFonts w:eastAsia="TimesNewRomanPSMT"/>
          <w:color w:val="000000" w:themeColor="text1"/>
          <w:sz w:val="28"/>
          <w:szCs w:val="28"/>
        </w:rPr>
      </w:pPr>
      <w:r w:rsidRPr="007E41A3">
        <w:rPr>
          <w:rFonts w:eastAsia="TimesNewRomanPSMT"/>
          <w:color w:val="000000" w:themeColor="text1"/>
          <w:sz w:val="28"/>
          <w:szCs w:val="28"/>
        </w:rPr>
        <w:t xml:space="preserve">Таблица 1. </w:t>
      </w:r>
      <w:r w:rsidRPr="007E41A3">
        <w:rPr>
          <w:rFonts w:eastAsia="TimesNewRomanPSMT"/>
          <w:i/>
          <w:color w:val="000000" w:themeColor="text1"/>
          <w:sz w:val="28"/>
          <w:szCs w:val="28"/>
        </w:rPr>
        <w:t>Показатели элементов планировочной структуры:</w:t>
      </w:r>
    </w:p>
    <w:p w:rsidR="00F0453A" w:rsidRPr="00451C47" w:rsidRDefault="00F0453A" w:rsidP="00F0453A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307"/>
        <w:gridCol w:w="2409"/>
      </w:tblGrid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</w:pPr>
            <w:r w:rsidRPr="00275A06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F0453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275A06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7</w:t>
            </w:r>
            <w:r w:rsidR="00F0453A"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  <w:r w:rsidR="00E31230">
              <w:rPr>
                <w:rFonts w:eastAsia="TimesNewRomanPSMT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1B66CA" w:rsidRDefault="001B66C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1B66CA" w:rsidRDefault="001B66CA" w:rsidP="00C97AB2">
            <w:pPr>
              <w:autoSpaceDE w:val="0"/>
              <w:jc w:val="center"/>
              <w:rPr>
                <w:color w:val="000000" w:themeColor="text1"/>
              </w:rPr>
            </w:pPr>
            <w:r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З</w:t>
            </w:r>
            <w:r w:rsidR="00F0453A"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она инженерных сооружений</w:t>
            </w:r>
            <w:r w:rsidR="007F1770">
              <w:rPr>
                <w:rFonts w:eastAsia="TimesNewRomanPSMT"/>
                <w:color w:val="000000" w:themeColor="text1"/>
                <w:sz w:val="28"/>
                <w:szCs w:val="28"/>
              </w:rPr>
              <w:t>, зона спортивных объектов</w:t>
            </w:r>
            <w:r w:rsidR="00C97AB2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="00C97AB2" w:rsidRPr="001B66CA">
              <w:rPr>
                <w:rFonts w:eastAsia="TimesNewRomanPSMT"/>
                <w:color w:val="000000" w:themeColor="text1"/>
                <w:sz w:val="28"/>
                <w:szCs w:val="28"/>
              </w:rPr>
              <w:t>Зона инженерных сооружений</w:t>
            </w:r>
            <w:r w:rsidR="00C97AB2">
              <w:rPr>
                <w:rFonts w:eastAsia="TimesNewRomanPSMT"/>
                <w:color w:val="000000" w:themeColor="text1"/>
                <w:sz w:val="28"/>
                <w:szCs w:val="28"/>
              </w:rPr>
              <w:t>, Рекреационная зона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E31230" w:rsidP="00E31230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6</w:t>
            </w:r>
            <w:r w:rsidR="00275A06"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2C461B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C461B" w:rsidRDefault="007F1770" w:rsidP="001659E7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E3123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</w:t>
            </w:r>
            <w:r w:rsidR="00F0453A" w:rsidRPr="00275A06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43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C461B" w:rsidRDefault="002C461B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2C461B" w:rsidRDefault="00C97AB2" w:rsidP="001659E7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Рекреационная зона</w:t>
            </w:r>
          </w:p>
        </w:tc>
      </w:tr>
      <w:tr w:rsidR="00F0453A" w:rsidRPr="00451C47" w:rsidTr="001659E7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E31230" w:rsidP="00E31230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  <w:r w:rsidR="00F0453A" w:rsidRPr="00275A06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41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451C47" w:rsidRDefault="002C461B" w:rsidP="001659E7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C461B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25E77" w:rsidRDefault="002C461B" w:rsidP="001659E7">
            <w:pPr>
              <w:autoSpaceDE w:val="0"/>
              <w:jc w:val="center"/>
              <w:rPr>
                <w:color w:val="000000" w:themeColor="text1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275A06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7</w:t>
            </w:r>
            <w:r w:rsidR="00F0453A"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="00E31230"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7F177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E4A0F" w:rsidRDefault="002C461B" w:rsidP="009E4A0F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 w:rsidR="007F1770"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, зона объектов здравоохранения</w:t>
            </w:r>
            <w:r w:rsidR="00933CC0"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, зона спортивных объектов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E31230" w:rsidP="009E4A0F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9E4A0F">
              <w:rPr>
                <w:rFonts w:eastAsia="TimesNewRomanPSMT"/>
                <w:sz w:val="28"/>
                <w:szCs w:val="28"/>
              </w:rPr>
              <w:t>8</w:t>
            </w:r>
            <w:r w:rsidR="00F0453A" w:rsidRPr="009E4A0F">
              <w:rPr>
                <w:rFonts w:eastAsia="TimesNewRomanPSMT"/>
                <w:sz w:val="28"/>
                <w:szCs w:val="28"/>
              </w:rPr>
              <w:t>,</w:t>
            </w:r>
            <w:r w:rsidRPr="009E4A0F">
              <w:rPr>
                <w:rFonts w:eastAsia="TimesNewRomanPSMT"/>
                <w:sz w:val="28"/>
                <w:szCs w:val="28"/>
              </w:rPr>
              <w:t>67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7F1770" w:rsidP="009E4A0F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E4A0F" w:rsidRDefault="00F0453A" w:rsidP="009E4A0F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275A06" w:rsidRDefault="00F0453A" w:rsidP="001659E7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E31230" w:rsidP="009E4A0F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9E4A0F">
              <w:rPr>
                <w:rFonts w:eastAsia="TimesNewRomanPSMT"/>
                <w:sz w:val="28"/>
                <w:szCs w:val="28"/>
              </w:rPr>
              <w:t>4,05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7F177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E4A0F" w:rsidRDefault="00925E77" w:rsidP="009E4A0F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F0453A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25E77" w:rsidRDefault="00F0453A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925E77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E3123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6</w:t>
            </w: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Pr="009E4A0F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88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53A" w:rsidRPr="009E4A0F" w:rsidRDefault="007F177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3A" w:rsidRPr="009E4A0F" w:rsidRDefault="00A3301F" w:rsidP="009E4A0F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Зона спортивных объектов, зона культурных объектов</w:t>
            </w:r>
          </w:p>
        </w:tc>
      </w:tr>
      <w:tr w:rsidR="00E31230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75A06">
              <w:rPr>
                <w:rFonts w:eastAsia="TimesNewRomanPSMT"/>
                <w:sz w:val="28"/>
                <w:szCs w:val="28"/>
                <w:lang w:val="en-US"/>
              </w:rPr>
              <w:t>I</w:t>
            </w:r>
            <w:r>
              <w:rPr>
                <w:rFonts w:eastAsia="TimesNewRomanPSMT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E4A0F" w:rsidRDefault="00E3123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10,15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4A0F" w:rsidRPr="009E4A0F" w:rsidRDefault="009E4A0F" w:rsidP="009E4A0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 w:rsidRPr="009E4A0F">
              <w:rPr>
                <w:color w:val="000000"/>
                <w:sz w:val="28"/>
                <w:szCs w:val="28"/>
                <w:lang w:eastAsia="ru-RU" w:bidi="ar-SA"/>
              </w:rPr>
              <w:t xml:space="preserve">Зона объектов </w:t>
            </w:r>
            <w:r w:rsidRPr="009E4A0F">
              <w:rPr>
                <w:color w:val="000000"/>
                <w:sz w:val="28"/>
                <w:szCs w:val="28"/>
                <w:lang w:eastAsia="ru-RU" w:bidi="ar-SA"/>
              </w:rPr>
              <w:lastRenderedPageBreak/>
              <w:t>городского транспорта</w:t>
            </w:r>
          </w:p>
          <w:p w:rsidR="00E31230" w:rsidRPr="009E4A0F" w:rsidRDefault="00E3123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230" w:rsidRPr="009E4A0F" w:rsidRDefault="00A3301F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lastRenderedPageBreak/>
              <w:t>-</w:t>
            </w:r>
          </w:p>
        </w:tc>
      </w:tr>
      <w:tr w:rsidR="00E31230" w:rsidRPr="00451C47" w:rsidTr="001659E7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25E77" w:rsidRDefault="00E31230" w:rsidP="001659E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lastRenderedPageBreak/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E4A0F" w:rsidRDefault="00E3123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6,13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230" w:rsidRPr="009E4A0F" w:rsidRDefault="00A3301F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Зона обслуживания автотранспорта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A0F" w:rsidRPr="009E4A0F" w:rsidRDefault="00A3301F" w:rsidP="009E4A0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Зона инженерных сооружений, коммунальная зона</w:t>
            </w:r>
            <w:r w:rsidR="009E4A0F" w:rsidRPr="009E4A0F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  <w:r w:rsidR="009E4A0F" w:rsidRPr="009E4A0F">
              <w:rPr>
                <w:color w:val="000000"/>
                <w:sz w:val="28"/>
                <w:szCs w:val="28"/>
                <w:lang w:eastAsia="ru-RU" w:bidi="ar-SA"/>
              </w:rPr>
              <w:t xml:space="preserve"> Зона объектов городского транспорта</w:t>
            </w:r>
          </w:p>
          <w:p w:rsidR="00E31230" w:rsidRPr="009E4A0F" w:rsidRDefault="00E31230" w:rsidP="009E4A0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</w:tr>
    </w:tbl>
    <w:p w:rsidR="00C50DFA" w:rsidRPr="004D7170" w:rsidRDefault="00170D1F" w:rsidP="00C50DFA">
      <w:pPr>
        <w:pStyle w:val="1f3"/>
        <w:tabs>
          <w:tab w:val="left" w:pos="709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F0453A" w:rsidRPr="004D7170">
        <w:rPr>
          <w:color w:val="000000" w:themeColor="text1"/>
          <w:sz w:val="28"/>
          <w:szCs w:val="28"/>
        </w:rPr>
        <w:t>)</w:t>
      </w:r>
      <w:r w:rsidR="00C50DFA" w:rsidRPr="004D7170">
        <w:rPr>
          <w:color w:val="000000" w:themeColor="text1"/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r w:rsidR="00A31657" w:rsidRPr="004D7170">
        <w:rPr>
          <w:color w:val="000000" w:themeColor="text1"/>
          <w:sz w:val="28"/>
          <w:szCs w:val="28"/>
        </w:rPr>
        <w:t xml:space="preserve">развитие </w:t>
      </w:r>
      <w:r w:rsidR="00C50DFA" w:rsidRPr="004D7170">
        <w:rPr>
          <w:color w:val="000000" w:themeColor="text1"/>
          <w:sz w:val="28"/>
          <w:szCs w:val="28"/>
        </w:rPr>
        <w:t xml:space="preserve"> предусматривается.</w:t>
      </w:r>
    </w:p>
    <w:p w:rsidR="00C50DFA" w:rsidRPr="004D7170" w:rsidRDefault="00F0453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б)</w:t>
      </w:r>
      <w:r w:rsidR="00C50DFA" w:rsidRPr="004D7170">
        <w:rPr>
          <w:color w:val="000000" w:themeColor="text1"/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C50DFA" w:rsidRPr="004D7170" w:rsidRDefault="00F0453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в)</w:t>
      </w:r>
      <w:r w:rsidR="00C50DFA" w:rsidRPr="004D7170">
        <w:rPr>
          <w:color w:val="000000" w:themeColor="text1"/>
          <w:sz w:val="28"/>
          <w:szCs w:val="28"/>
        </w:rPr>
        <w:t xml:space="preserve">. </w:t>
      </w:r>
      <w:r w:rsidR="001C1296" w:rsidRPr="004D7170">
        <w:rPr>
          <w:color w:val="000000" w:themeColor="text1"/>
          <w:sz w:val="28"/>
          <w:szCs w:val="28"/>
        </w:rPr>
        <w:tab/>
      </w:r>
      <w:r w:rsidR="00C50DFA" w:rsidRPr="004D7170">
        <w:rPr>
          <w:color w:val="000000" w:themeColor="text1"/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Водоснабжение – развитие предусматривается.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Водоотведение – развитие предусматривается.</w:t>
      </w:r>
    </w:p>
    <w:p w:rsidR="00C50DFA" w:rsidRPr="004D7170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D7170">
        <w:rPr>
          <w:color w:val="000000" w:themeColor="text1"/>
          <w:sz w:val="28"/>
          <w:szCs w:val="28"/>
        </w:rPr>
        <w:t>Теплоснабжение –  развитие предусматривается.</w:t>
      </w:r>
    </w:p>
    <w:p w:rsidR="00C50DFA" w:rsidRPr="000B76B6" w:rsidRDefault="00C50DFA" w:rsidP="00C50DF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76B6">
        <w:rPr>
          <w:color w:val="000000" w:themeColor="text1"/>
          <w:sz w:val="28"/>
          <w:szCs w:val="28"/>
        </w:rPr>
        <w:t>Газификация -  развитие предусматривается.</w:t>
      </w:r>
    </w:p>
    <w:p w:rsidR="004D7170" w:rsidRPr="00D904D8" w:rsidRDefault="00C50DFA" w:rsidP="00D904D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76B6">
        <w:rPr>
          <w:color w:val="000000" w:themeColor="text1"/>
          <w:sz w:val="28"/>
          <w:szCs w:val="28"/>
        </w:rPr>
        <w:t>Электроснабжение – развитие предусматривается.</w:t>
      </w:r>
    </w:p>
    <w:p w:rsidR="008B1DE6" w:rsidRDefault="008B1DE6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E15C3F" w:rsidRDefault="00E15C3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8B1DE6" w:rsidRPr="0062082C" w:rsidRDefault="008B1DE6" w:rsidP="008B1DE6">
      <w:pPr>
        <w:jc w:val="center"/>
        <w:rPr>
          <w:b/>
          <w:sz w:val="28"/>
          <w:szCs w:val="28"/>
        </w:rPr>
      </w:pPr>
      <w:r w:rsidRPr="0062082C">
        <w:rPr>
          <w:b/>
          <w:sz w:val="28"/>
          <w:szCs w:val="28"/>
        </w:rPr>
        <w:t>Технико-экономические показатели проекта планировки.</w:t>
      </w:r>
    </w:p>
    <w:p w:rsidR="008B1DE6" w:rsidRPr="0062082C" w:rsidRDefault="008B1DE6" w:rsidP="008B1DE6">
      <w:pPr>
        <w:rPr>
          <w:sz w:val="28"/>
          <w:szCs w:val="28"/>
        </w:rPr>
      </w:pP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4224"/>
        <w:gridCol w:w="1720"/>
        <w:gridCol w:w="58"/>
        <w:gridCol w:w="2816"/>
      </w:tblGrid>
      <w:tr w:rsidR="008B1DE6" w:rsidRPr="0062082C" w:rsidTr="0013298D">
        <w:trPr>
          <w:trHeight w:val="225"/>
          <w:tblHeader/>
          <w:jc w:val="center"/>
        </w:trPr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№</w:t>
            </w:r>
          </w:p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п/п</w:t>
            </w:r>
          </w:p>
        </w:tc>
        <w:tc>
          <w:tcPr>
            <w:tcW w:w="2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Величина показателя</w:t>
            </w:r>
          </w:p>
        </w:tc>
      </w:tr>
      <w:tr w:rsidR="008B1DE6" w:rsidRPr="0062082C" w:rsidTr="0013298D">
        <w:trPr>
          <w:trHeight w:val="359"/>
          <w:tblHeader/>
          <w:jc w:val="center"/>
        </w:trPr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</w:tr>
      <w:tr w:rsidR="008B1DE6" w:rsidRPr="0062082C" w:rsidTr="0013298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I. Территория</w:t>
            </w:r>
          </w:p>
        </w:tc>
      </w:tr>
      <w:tr w:rsidR="008B1DE6" w:rsidRPr="0062082C" w:rsidTr="0013298D">
        <w:trPr>
          <w:trHeight w:val="54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Территория жилого района в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8B1DE6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sz w:val="28"/>
                <w:szCs w:val="28"/>
                <w:lang w:eastAsia="ru-RU" w:bidi="ar-SA"/>
              </w:rPr>
              <w:t>90,28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B84122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 xml:space="preserve">Зона объектов </w:t>
            </w:r>
            <w:r w:rsidR="00B84122">
              <w:rPr>
                <w:sz w:val="28"/>
                <w:szCs w:val="28"/>
              </w:rPr>
              <w:t>многоэтажной</w:t>
            </w:r>
            <w:r w:rsidRPr="0062082C">
              <w:rPr>
                <w:sz w:val="28"/>
                <w:szCs w:val="28"/>
              </w:rPr>
              <w:t xml:space="preserve">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rFonts w:eastAsia="TimesNewRomanPSMT"/>
                <w:sz w:val="28"/>
                <w:szCs w:val="28"/>
                <w:lang w:val="en-US"/>
              </w:rPr>
              <w:t>30</w:t>
            </w:r>
            <w:r w:rsidRPr="0013298D">
              <w:rPr>
                <w:rFonts w:eastAsia="TimesNewRomanPSMT"/>
                <w:sz w:val="28"/>
                <w:szCs w:val="28"/>
              </w:rPr>
              <w:t>,16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Зона объектов народного образования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8B1DE6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rFonts w:eastAsia="TimesNewRomanPSMT"/>
                <w:sz w:val="28"/>
                <w:szCs w:val="28"/>
              </w:rPr>
              <w:t>6,61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1.3.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Зона  общественно-деловой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13298D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rFonts w:eastAsia="TimesNewRomanPSMT"/>
                <w:sz w:val="28"/>
                <w:szCs w:val="28"/>
              </w:rPr>
              <w:t>5,40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1.4.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0A3643" w:rsidP="0013298D">
            <w:pPr>
              <w:jc w:val="center"/>
              <w:rPr>
                <w:sz w:val="28"/>
                <w:szCs w:val="28"/>
              </w:rPr>
            </w:pPr>
            <w:r w:rsidRPr="000A36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,89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1.5.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Зона транспортной инфраструктуры (включая полосы для инженерной инфраструктуры)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8B1DE6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020D7" w:rsidRDefault="004832DA" w:rsidP="0013298D">
            <w:pPr>
              <w:jc w:val="center"/>
              <w:rPr>
                <w:sz w:val="28"/>
                <w:szCs w:val="28"/>
              </w:rPr>
            </w:pPr>
            <w:r w:rsidRPr="000020D7">
              <w:rPr>
                <w:sz w:val="28"/>
                <w:szCs w:val="28"/>
                <w:lang w:eastAsia="ru-RU" w:bidi="ar-SA"/>
              </w:rPr>
              <w:t>10,55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rFonts w:eastAsia="TimesNewRomanPSMT"/>
                <w:sz w:val="28"/>
                <w:szCs w:val="28"/>
              </w:rPr>
              <w:t>0,78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1.7.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Рекреационные зоны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sz w:val="28"/>
                <w:szCs w:val="28"/>
              </w:rPr>
              <w:t>1,6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1.7.1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62082C">
              <w:rPr>
                <w:rFonts w:eastAsiaTheme="minorHAnsi"/>
                <w:sz w:val="28"/>
                <w:szCs w:val="28"/>
              </w:rPr>
              <w:t>Зона зеленых насаждений общего пользования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sz w:val="28"/>
                <w:szCs w:val="28"/>
              </w:rPr>
              <w:t>1,6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1.7.2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62082C">
              <w:rPr>
                <w:rFonts w:eastAsiaTheme="minorHAnsi"/>
                <w:sz w:val="28"/>
                <w:szCs w:val="28"/>
              </w:rPr>
              <w:t>Рекреационная зона отдыха и досуга населения.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3298D" w:rsidRDefault="0013298D" w:rsidP="0013298D">
            <w:pPr>
              <w:jc w:val="center"/>
              <w:rPr>
                <w:sz w:val="28"/>
                <w:szCs w:val="28"/>
              </w:rPr>
            </w:pPr>
            <w:r w:rsidRPr="0013298D">
              <w:rPr>
                <w:sz w:val="28"/>
                <w:szCs w:val="28"/>
              </w:rPr>
              <w:t>-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Коэффициент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84122" w:rsidRDefault="008B1DE6" w:rsidP="0013298D">
            <w:pPr>
              <w:jc w:val="center"/>
              <w:rPr>
                <w:sz w:val="28"/>
                <w:szCs w:val="28"/>
              </w:rPr>
            </w:pPr>
            <w:r w:rsidRPr="00B84122">
              <w:rPr>
                <w:sz w:val="28"/>
                <w:szCs w:val="28"/>
              </w:rPr>
              <w:t>%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84122" w:rsidRDefault="00B84122" w:rsidP="0013298D">
            <w:pPr>
              <w:jc w:val="center"/>
              <w:rPr>
                <w:sz w:val="28"/>
                <w:szCs w:val="28"/>
              </w:rPr>
            </w:pPr>
            <w:r w:rsidRPr="00B84122">
              <w:rPr>
                <w:sz w:val="28"/>
                <w:szCs w:val="28"/>
              </w:rPr>
              <w:t>14</w:t>
            </w:r>
          </w:p>
        </w:tc>
      </w:tr>
      <w:tr w:rsidR="008B1DE6" w:rsidRPr="0062082C" w:rsidTr="001329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II. Население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чел.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997EF3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  <w:lang w:eastAsia="ru-RU" w:bidi="ar-SA"/>
              </w:rPr>
              <w:t>8208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чел./га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997EF3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272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Коэффициент семейности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чел./семья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997EF3" w:rsidP="0013298D">
            <w:pPr>
              <w:jc w:val="center"/>
              <w:rPr>
                <w:sz w:val="28"/>
                <w:szCs w:val="28"/>
                <w:highlight w:val="yellow"/>
              </w:rPr>
            </w:pPr>
            <w:r w:rsidRPr="00997EF3">
              <w:rPr>
                <w:sz w:val="28"/>
                <w:szCs w:val="28"/>
              </w:rPr>
              <w:t>3</w:t>
            </w:r>
          </w:p>
        </w:tc>
      </w:tr>
      <w:tr w:rsidR="008B1DE6" w:rsidRPr="0062082C" w:rsidTr="0013298D">
        <w:trPr>
          <w:trHeight w:val="13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997EF3" w:rsidRDefault="008B1DE6" w:rsidP="0013298D">
            <w:pPr>
              <w:jc w:val="center"/>
              <w:rPr>
                <w:sz w:val="28"/>
                <w:szCs w:val="28"/>
              </w:rPr>
            </w:pPr>
            <w:r w:rsidRPr="00997EF3">
              <w:rPr>
                <w:sz w:val="28"/>
                <w:szCs w:val="28"/>
              </w:rPr>
              <w:t>III. Жилищное строительство</w:t>
            </w:r>
          </w:p>
        </w:tc>
      </w:tr>
      <w:tr w:rsidR="008B1DE6" w:rsidRPr="0062082C" w:rsidTr="0013298D">
        <w:trPr>
          <w:trHeight w:val="16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8B1DE6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Площадь застройки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8B1DE6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га.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997EF3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-</w:t>
            </w:r>
          </w:p>
        </w:tc>
      </w:tr>
      <w:tr w:rsidR="008B1DE6" w:rsidRPr="0062082C" w:rsidTr="0013298D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8B1DE6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IV. Объекты социальной инфраструктуры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8B1DE6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Детский сад</w:t>
            </w:r>
            <w:r w:rsidR="004604F6">
              <w:rPr>
                <w:sz w:val="28"/>
                <w:szCs w:val="28"/>
              </w:rPr>
              <w:t xml:space="preserve"> (общее)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8B1DE6" w:rsidP="0013298D">
            <w:pPr>
              <w:jc w:val="center"/>
              <w:rPr>
                <w:sz w:val="28"/>
                <w:szCs w:val="28"/>
              </w:rPr>
            </w:pPr>
            <w:r w:rsidRPr="001A3337">
              <w:rPr>
                <w:sz w:val="28"/>
                <w:szCs w:val="28"/>
              </w:rPr>
              <w:t>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1A3337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Общеобразовательная школа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8B1DE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4604F6" w:rsidP="004604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Промтоварный магазин с аптекой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4604F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4604F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03425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-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Физкультурно-оздоровительный комплекс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8B1DE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03425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8B1DE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03425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Офисное здание с отделением банка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8B1DE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рабочее 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0E471F" w:rsidRDefault="00034256" w:rsidP="0013298D">
            <w:pPr>
              <w:jc w:val="center"/>
              <w:rPr>
                <w:sz w:val="28"/>
                <w:szCs w:val="28"/>
              </w:rPr>
            </w:pPr>
            <w:r w:rsidRPr="000E471F">
              <w:rPr>
                <w:sz w:val="28"/>
                <w:szCs w:val="28"/>
              </w:rPr>
              <w:t>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8.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м2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03425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18724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9.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посадочное 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8B1DE6" w:rsidRPr="0062082C" w:rsidTr="0013298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sz w:val="28"/>
                <w:szCs w:val="28"/>
              </w:rPr>
            </w:pPr>
            <w:r w:rsidRPr="00B602B6">
              <w:rPr>
                <w:sz w:val="28"/>
                <w:szCs w:val="28"/>
              </w:rPr>
              <w:t>V. Транспортная инфраструктура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B602B6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B602B6">
              <w:rPr>
                <w:rFonts w:eastAsia="Calibri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B602B6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602B6" w:rsidRDefault="004604F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6998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4604F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6988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Pr="00D75FFC">
              <w:rPr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B602B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D75FFC">
              <w:rPr>
                <w:rFonts w:eastAsia="Calibri"/>
                <w:sz w:val="28"/>
                <w:szCs w:val="28"/>
              </w:rPr>
              <w:t>Количество парковок</w:t>
            </w:r>
          </w:p>
          <w:p w:rsidR="004604F6" w:rsidRPr="00D75FFC" w:rsidRDefault="004604F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(не менее)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D75FFC">
              <w:rPr>
                <w:rFonts w:eastAsia="Calibri"/>
                <w:sz w:val="28"/>
                <w:szCs w:val="28"/>
              </w:rPr>
              <w:t>машино</w:t>
            </w:r>
            <w:proofErr w:type="spellEnd"/>
            <w:r w:rsidRPr="00D75FFC">
              <w:rPr>
                <w:rFonts w:eastAsia="Calibri"/>
                <w:sz w:val="28"/>
                <w:szCs w:val="28"/>
              </w:rPr>
              <w:t>-место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4604F6" w:rsidP="0013298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3155</w:t>
            </w:r>
          </w:p>
        </w:tc>
      </w:tr>
      <w:tr w:rsidR="008B1DE6" w:rsidRPr="0062082C" w:rsidTr="0013298D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VI. Водоснабжение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 xml:space="preserve">Расходы воды на </w:t>
            </w:r>
            <w:proofErr w:type="spellStart"/>
            <w:r w:rsidRPr="00D75FFC">
              <w:rPr>
                <w:sz w:val="28"/>
                <w:szCs w:val="28"/>
              </w:rPr>
              <w:t>хоз</w:t>
            </w:r>
            <w:proofErr w:type="spellEnd"/>
            <w:r w:rsidRPr="00D75FFC">
              <w:rPr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м3/</w:t>
            </w:r>
            <w:proofErr w:type="spellStart"/>
            <w:r w:rsidRPr="00D75FFC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2281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л/</w:t>
            </w:r>
            <w:proofErr w:type="spellStart"/>
            <w:r w:rsidRPr="00D75FFC">
              <w:rPr>
                <w:sz w:val="28"/>
                <w:szCs w:val="28"/>
              </w:rPr>
              <w:t>сут</w:t>
            </w:r>
            <w:proofErr w:type="spellEnd"/>
            <w:r w:rsidRPr="00D75FFC">
              <w:rPr>
                <w:sz w:val="28"/>
                <w:szCs w:val="28"/>
              </w:rPr>
              <w:t>. на чел.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8B1DE6" w:rsidRPr="0062082C" w:rsidTr="0013298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75FFC" w:rsidRDefault="008B1DE6" w:rsidP="0013298D">
            <w:pPr>
              <w:jc w:val="center"/>
              <w:rPr>
                <w:sz w:val="28"/>
                <w:szCs w:val="28"/>
              </w:rPr>
            </w:pPr>
            <w:r w:rsidRPr="00D75FFC">
              <w:rPr>
                <w:sz w:val="28"/>
                <w:szCs w:val="28"/>
              </w:rPr>
              <w:t>VII. Канализация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м3/</w:t>
            </w:r>
            <w:proofErr w:type="spellStart"/>
            <w:r w:rsidRPr="00BE6311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4604F6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2281</w:t>
            </w:r>
          </w:p>
        </w:tc>
      </w:tr>
      <w:tr w:rsidR="008B1DE6" w:rsidRPr="0062082C" w:rsidTr="0013298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VIII. Теплоснабжение</w:t>
            </w:r>
          </w:p>
        </w:tc>
      </w:tr>
      <w:tr w:rsidR="008B1DE6" w:rsidRPr="0062082C" w:rsidTr="0013298D">
        <w:trPr>
          <w:trHeight w:val="572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D904D8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 xml:space="preserve">От </w:t>
            </w:r>
            <w:r w:rsidR="00FE53CD" w:rsidRPr="00BE6311">
              <w:rPr>
                <w:sz w:val="28"/>
                <w:szCs w:val="28"/>
              </w:rPr>
              <w:t xml:space="preserve">газовой котельной в границах </w:t>
            </w:r>
            <w:proofErr w:type="spellStart"/>
            <w:r w:rsidR="00FE53CD" w:rsidRPr="00BE6311">
              <w:rPr>
                <w:sz w:val="28"/>
                <w:szCs w:val="28"/>
              </w:rPr>
              <w:t>проетирования</w:t>
            </w:r>
            <w:proofErr w:type="spellEnd"/>
            <w:r w:rsidR="00FE53CD" w:rsidRPr="00BE6311">
              <w:rPr>
                <w:sz w:val="28"/>
                <w:szCs w:val="28"/>
              </w:rPr>
              <w:t xml:space="preserve"> территории</w:t>
            </w:r>
          </w:p>
        </w:tc>
      </w:tr>
      <w:tr w:rsidR="008B1DE6" w:rsidRPr="0062082C" w:rsidTr="001329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IX. Газоснабжение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r w:rsidRPr="00BE6311">
              <w:rPr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8B1DE6" w:rsidRPr="0062082C" w:rsidTr="0013298D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BE6311" w:rsidRDefault="008B1DE6" w:rsidP="0013298D">
            <w:pPr>
              <w:jc w:val="center"/>
              <w:rPr>
                <w:sz w:val="28"/>
                <w:szCs w:val="28"/>
              </w:rPr>
            </w:pPr>
            <w:proofErr w:type="spellStart"/>
            <w:r w:rsidRPr="00BE6311">
              <w:rPr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8C60B8" w:rsidRDefault="008B1DE6" w:rsidP="0013298D">
            <w:pPr>
              <w:jc w:val="center"/>
              <w:rPr>
                <w:sz w:val="28"/>
                <w:szCs w:val="28"/>
              </w:rPr>
            </w:pPr>
            <w:r w:rsidRPr="008C60B8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8C60B8" w:rsidRDefault="008B1DE6" w:rsidP="0013298D">
            <w:pPr>
              <w:jc w:val="center"/>
              <w:rPr>
                <w:sz w:val="28"/>
                <w:szCs w:val="28"/>
              </w:rPr>
            </w:pPr>
            <w:proofErr w:type="spellStart"/>
            <w:r w:rsidRPr="008C60B8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8C60B8" w:rsidRDefault="00384DD0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4855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8B1DE6" w:rsidP="0013298D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 xml:space="preserve">Источники покрытия </w:t>
            </w:r>
            <w:proofErr w:type="spellStart"/>
            <w:r w:rsidRPr="00A404FC">
              <w:rPr>
                <w:sz w:val="28"/>
                <w:szCs w:val="28"/>
              </w:rPr>
              <w:t>электронагрузок</w:t>
            </w:r>
            <w:proofErr w:type="spellEnd"/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8B1DE6" w:rsidP="0013298D">
            <w:pPr>
              <w:jc w:val="center"/>
              <w:rPr>
                <w:sz w:val="28"/>
                <w:szCs w:val="28"/>
              </w:rPr>
            </w:pPr>
            <w:proofErr w:type="spellStart"/>
            <w:r w:rsidRPr="00A404FC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A404FC" w:rsidP="0013298D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>10000</w:t>
            </w:r>
          </w:p>
        </w:tc>
      </w:tr>
      <w:tr w:rsidR="008B1DE6" w:rsidRPr="0062082C" w:rsidTr="001329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8B1DE6" w:rsidP="0013298D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>ХI. Связь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8B1DE6" w:rsidP="0013298D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8B1DE6" w:rsidP="0013298D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A404FC" w:rsidRDefault="00A404FC" w:rsidP="008B1DE6">
            <w:pPr>
              <w:jc w:val="center"/>
              <w:rPr>
                <w:sz w:val="28"/>
                <w:szCs w:val="28"/>
              </w:rPr>
            </w:pPr>
            <w:r w:rsidRPr="00A404FC">
              <w:rPr>
                <w:sz w:val="28"/>
                <w:szCs w:val="28"/>
              </w:rPr>
              <w:t>100</w:t>
            </w:r>
          </w:p>
        </w:tc>
      </w:tr>
      <w:tr w:rsidR="008B1DE6" w:rsidRPr="0062082C" w:rsidTr="001329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DE6" w:rsidRPr="00262621" w:rsidRDefault="008B1DE6" w:rsidP="0013298D">
            <w:pPr>
              <w:jc w:val="center"/>
              <w:rPr>
                <w:sz w:val="28"/>
                <w:szCs w:val="28"/>
              </w:rPr>
            </w:pPr>
            <w:r w:rsidRPr="00262621">
              <w:rPr>
                <w:sz w:val="28"/>
                <w:szCs w:val="28"/>
              </w:rPr>
              <w:t>ХII. Межевание территории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Образуемые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262621" w:rsidRDefault="008B1DE6" w:rsidP="0013298D">
            <w:pPr>
              <w:jc w:val="center"/>
              <w:rPr>
                <w:sz w:val="28"/>
                <w:szCs w:val="28"/>
              </w:rPr>
            </w:pPr>
            <w:r w:rsidRPr="00262621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262621" w:rsidRDefault="00262621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8B1DE6" w:rsidRPr="0062082C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62082C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262621" w:rsidRDefault="008B1DE6" w:rsidP="0013298D">
            <w:pPr>
              <w:jc w:val="center"/>
              <w:rPr>
                <w:sz w:val="28"/>
                <w:szCs w:val="28"/>
              </w:rPr>
            </w:pPr>
            <w:r w:rsidRPr="00262621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262621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262621" w:rsidRDefault="008B1DE6" w:rsidP="0013298D">
            <w:pPr>
              <w:jc w:val="center"/>
              <w:rPr>
                <w:sz w:val="28"/>
                <w:szCs w:val="28"/>
              </w:rPr>
            </w:pPr>
          </w:p>
        </w:tc>
      </w:tr>
      <w:tr w:rsidR="008B1DE6" w:rsidRPr="00D904D8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262621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 xml:space="preserve">Для </w:t>
            </w:r>
            <w:r w:rsidR="00262621" w:rsidRPr="00D904D8">
              <w:rPr>
                <w:sz w:val="28"/>
                <w:szCs w:val="28"/>
              </w:rPr>
              <w:t>МЖЗ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262621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30</w:t>
            </w:r>
          </w:p>
        </w:tc>
      </w:tr>
      <w:tr w:rsidR="008B1DE6" w:rsidRPr="00D904D8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общественно-деловой застройки (включая 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4255CB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8</w:t>
            </w:r>
          </w:p>
        </w:tc>
      </w:tr>
      <w:tr w:rsidR="008B1DE6" w:rsidRPr="00D904D8" w:rsidTr="0013298D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объектов инженерного обеспечения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D904D8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3</w:t>
            </w:r>
          </w:p>
        </w:tc>
      </w:tr>
      <w:tr w:rsidR="008B1DE6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1.4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BE251D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13</w:t>
            </w:r>
          </w:p>
        </w:tc>
      </w:tr>
      <w:tr w:rsidR="008B1DE6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1.5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Территории общего пользования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D904D8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2</w:t>
            </w:r>
          </w:p>
        </w:tc>
      </w:tr>
      <w:tr w:rsidR="008B1DE6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1.6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образовательных учреждений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BE251D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2</w:t>
            </w:r>
            <w:r w:rsidR="00384DD0">
              <w:rPr>
                <w:sz w:val="28"/>
                <w:szCs w:val="28"/>
              </w:rPr>
              <w:t>(3)</w:t>
            </w:r>
          </w:p>
        </w:tc>
      </w:tr>
      <w:tr w:rsidR="008B1DE6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1.7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BE251D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2</w:t>
            </w:r>
          </w:p>
        </w:tc>
      </w:tr>
      <w:tr w:rsidR="008B1DE6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1.8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объектов правопорядка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8B1DE6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E6" w:rsidRPr="00D904D8" w:rsidRDefault="00384DD0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E251D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1D" w:rsidRPr="00D904D8" w:rsidRDefault="00BE251D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1.9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1D" w:rsidRPr="00D904D8" w:rsidRDefault="00BE251D" w:rsidP="000973E2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</w:t>
            </w:r>
            <w:r w:rsidR="000973E2" w:rsidRPr="00D904D8">
              <w:rPr>
                <w:sz w:val="28"/>
                <w:szCs w:val="28"/>
              </w:rPr>
              <w:t>ля</w:t>
            </w:r>
            <w:r w:rsidRPr="00D904D8">
              <w:rPr>
                <w:sz w:val="28"/>
                <w:szCs w:val="28"/>
              </w:rPr>
              <w:t xml:space="preserve"> </w:t>
            </w:r>
            <w:r w:rsidR="000973E2" w:rsidRPr="00D904D8">
              <w:rPr>
                <w:sz w:val="28"/>
                <w:szCs w:val="28"/>
              </w:rPr>
              <w:t>о</w:t>
            </w:r>
            <w:r w:rsidRPr="00D904D8">
              <w:rPr>
                <w:sz w:val="28"/>
                <w:szCs w:val="28"/>
              </w:rPr>
              <w:t>бъект</w:t>
            </w:r>
            <w:r w:rsidR="000973E2" w:rsidRPr="00D904D8">
              <w:rPr>
                <w:sz w:val="28"/>
                <w:szCs w:val="28"/>
              </w:rPr>
              <w:t>ов</w:t>
            </w:r>
            <w:r w:rsidRPr="00D904D8">
              <w:rPr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1D" w:rsidRPr="00D904D8" w:rsidRDefault="00D904D8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1D" w:rsidRPr="00D904D8" w:rsidRDefault="00AE5DCE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</w:t>
            </w:r>
          </w:p>
        </w:tc>
      </w:tr>
      <w:tr w:rsidR="00D904D8" w:rsidRPr="00D904D8" w:rsidTr="0013298D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D8" w:rsidRPr="00D904D8" w:rsidRDefault="00D904D8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1.10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D8" w:rsidRPr="00D904D8" w:rsidRDefault="00D904D8" w:rsidP="000973E2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Для объектов городского транспорта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D8" w:rsidRPr="00D904D8" w:rsidRDefault="00D904D8" w:rsidP="0013298D">
            <w:pPr>
              <w:jc w:val="center"/>
              <w:rPr>
                <w:sz w:val="28"/>
                <w:szCs w:val="28"/>
              </w:rPr>
            </w:pPr>
            <w:r w:rsidRPr="00D904D8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D8" w:rsidRPr="00D904D8" w:rsidRDefault="00384DD0" w:rsidP="001329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170D1F" w:rsidRDefault="00170D1F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9330CA" w:rsidRDefault="00A31657" w:rsidP="00A316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330CA">
        <w:rPr>
          <w:b/>
          <w:color w:val="000000" w:themeColor="text1"/>
          <w:sz w:val="28"/>
          <w:szCs w:val="28"/>
        </w:rPr>
        <w:lastRenderedPageBreak/>
        <w:t>2.ПОЛОЖЕНИЕ</w:t>
      </w:r>
    </w:p>
    <w:p w:rsidR="00A31657" w:rsidRPr="009330CA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330CA">
        <w:rPr>
          <w:b/>
          <w:color w:val="000000" w:themeColor="text1"/>
          <w:sz w:val="28"/>
          <w:szCs w:val="28"/>
        </w:rPr>
        <w:t>об очередности планируемого развития территории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A2CD6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A2CD6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CA2CD6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 улично-дорожной сети  и инженерной инфраструктуры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многоэтажной жилой и общественно деловой застройки.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5E69CE">
              <w:rPr>
                <w:sz w:val="28"/>
                <w:szCs w:val="28"/>
              </w:rPr>
              <w:t>Строитльство</w:t>
            </w:r>
            <w:proofErr w:type="spellEnd"/>
            <w:r w:rsidRPr="005E69CE">
              <w:rPr>
                <w:sz w:val="28"/>
                <w:szCs w:val="28"/>
              </w:rPr>
              <w:t xml:space="preserve"> объектов многоэтажной жилой и общественно деловой застройки.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69CE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9330CA" w:rsidRPr="00E35875" w:rsidTr="00DC6780">
        <w:tc>
          <w:tcPr>
            <w:tcW w:w="3369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3.2</w:t>
            </w:r>
          </w:p>
        </w:tc>
        <w:tc>
          <w:tcPr>
            <w:tcW w:w="6484" w:type="dxa"/>
          </w:tcPr>
          <w:p w:rsidR="009330CA" w:rsidRPr="005E69CE" w:rsidRDefault="009330CA" w:rsidP="00DC67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5E69CE">
              <w:rPr>
                <w:sz w:val="28"/>
                <w:szCs w:val="28"/>
              </w:rPr>
              <w:t>Строительство объектов рекреационных зон отдыха</w:t>
            </w:r>
          </w:p>
        </w:tc>
      </w:tr>
    </w:tbl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E10F49" w:rsidRDefault="00E10F49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84DD0" w:rsidRPr="00451C47" w:rsidRDefault="00384DD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177449" w:rsidRDefault="0017744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4A792B">
        <w:rPr>
          <w:b/>
          <w:sz w:val="28"/>
          <w:szCs w:val="28"/>
        </w:rPr>
        <w:lastRenderedPageBreak/>
        <w:t>Проект межевания территории</w:t>
      </w:r>
      <w:r w:rsidR="00C1547E" w:rsidRPr="004A792B">
        <w:rPr>
          <w:b/>
          <w:sz w:val="28"/>
          <w:szCs w:val="28"/>
        </w:rPr>
        <w:t>.</w:t>
      </w:r>
    </w:p>
    <w:p w:rsidR="00731263" w:rsidRPr="004A792B" w:rsidRDefault="00731263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E10F49" w:rsidRDefault="00177449" w:rsidP="00E10F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10F49">
        <w:rPr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1962"/>
        <w:gridCol w:w="1963"/>
        <w:gridCol w:w="1970"/>
        <w:gridCol w:w="1963"/>
        <w:gridCol w:w="1995"/>
      </w:tblGrid>
      <w:tr w:rsidR="00177449" w:rsidRPr="00731263" w:rsidTr="00731263">
        <w:tc>
          <w:tcPr>
            <w:tcW w:w="1962" w:type="dxa"/>
            <w:vAlign w:val="center"/>
          </w:tcPr>
          <w:p w:rsidR="00177449" w:rsidRPr="00731263" w:rsidRDefault="00177449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963" w:type="dxa"/>
            <w:vAlign w:val="center"/>
          </w:tcPr>
          <w:p w:rsidR="00177449" w:rsidRPr="00731263" w:rsidRDefault="00177449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1970" w:type="dxa"/>
            <w:vAlign w:val="center"/>
          </w:tcPr>
          <w:p w:rsidR="00177449" w:rsidRPr="00731263" w:rsidRDefault="00177449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963" w:type="dxa"/>
            <w:tcBorders>
              <w:right w:val="single" w:sz="4" w:space="0" w:color="auto"/>
            </w:tcBorders>
            <w:vAlign w:val="center"/>
          </w:tcPr>
          <w:p w:rsidR="00177449" w:rsidRPr="00731263" w:rsidRDefault="00177449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177449" w:rsidRPr="00731263" w:rsidRDefault="00177449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384DD0" w:rsidRPr="00731263" w:rsidTr="00731263">
        <w:tc>
          <w:tcPr>
            <w:tcW w:w="1962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</w:t>
            </w:r>
          </w:p>
        </w:tc>
        <w:tc>
          <w:tcPr>
            <w:tcW w:w="1963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9670</w:t>
            </w:r>
          </w:p>
        </w:tc>
        <w:tc>
          <w:tcPr>
            <w:tcW w:w="1970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Заправка транспортных средств</w:t>
            </w:r>
          </w:p>
        </w:tc>
        <w:tc>
          <w:tcPr>
            <w:tcW w:w="1963" w:type="dxa"/>
            <w:tcBorders>
              <w:right w:val="single" w:sz="4" w:space="0" w:color="auto"/>
            </w:tcBorders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384DD0" w:rsidRPr="00731263" w:rsidTr="00731263">
        <w:tc>
          <w:tcPr>
            <w:tcW w:w="1962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</w:t>
            </w:r>
          </w:p>
        </w:tc>
        <w:tc>
          <w:tcPr>
            <w:tcW w:w="1963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23059</w:t>
            </w:r>
          </w:p>
        </w:tc>
        <w:tc>
          <w:tcPr>
            <w:tcW w:w="1970" w:type="dxa"/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963" w:type="dxa"/>
            <w:tcBorders>
              <w:right w:val="single" w:sz="4" w:space="0" w:color="auto"/>
            </w:tcBorders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384DD0" w:rsidRPr="00731263" w:rsidRDefault="00384DD0" w:rsidP="00384DD0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</w:t>
            </w:r>
          </w:p>
        </w:tc>
        <w:tc>
          <w:tcPr>
            <w:tcW w:w="1963" w:type="dxa"/>
            <w:vAlign w:val="center"/>
          </w:tcPr>
          <w:p w:rsidR="00414826" w:rsidRPr="00731263" w:rsidRDefault="004A792B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2136</w:t>
            </w:r>
          </w:p>
        </w:tc>
        <w:tc>
          <w:tcPr>
            <w:tcW w:w="1970" w:type="dxa"/>
            <w:vAlign w:val="center"/>
          </w:tcPr>
          <w:p w:rsidR="00414826" w:rsidRPr="00731263" w:rsidRDefault="003461F5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1963" w:type="dxa"/>
            <w:tcBorders>
              <w:right w:val="single" w:sz="4" w:space="0" w:color="auto"/>
            </w:tcBorders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</w:t>
            </w:r>
          </w:p>
        </w:tc>
        <w:tc>
          <w:tcPr>
            <w:tcW w:w="1963" w:type="dxa"/>
            <w:vAlign w:val="center"/>
          </w:tcPr>
          <w:p w:rsidR="00414826" w:rsidRPr="00731263" w:rsidRDefault="009A27E1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40501</w:t>
            </w:r>
          </w:p>
        </w:tc>
        <w:tc>
          <w:tcPr>
            <w:tcW w:w="1970" w:type="dxa"/>
            <w:vAlign w:val="center"/>
          </w:tcPr>
          <w:p w:rsidR="00414826" w:rsidRPr="00731263" w:rsidRDefault="008C73D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963" w:type="dxa"/>
            <w:tcBorders>
              <w:right w:val="single" w:sz="4" w:space="0" w:color="auto"/>
            </w:tcBorders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tcBorders>
              <w:left w:val="single" w:sz="4" w:space="0" w:color="auto"/>
            </w:tcBorders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:ЗУ6</w:t>
            </w:r>
          </w:p>
        </w:tc>
        <w:tc>
          <w:tcPr>
            <w:tcW w:w="1963" w:type="dxa"/>
            <w:vAlign w:val="center"/>
          </w:tcPr>
          <w:p w:rsidR="00414826" w:rsidRPr="00731263" w:rsidRDefault="009A27E1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25560</w:t>
            </w:r>
          </w:p>
        </w:tc>
        <w:tc>
          <w:tcPr>
            <w:tcW w:w="1970" w:type="dxa"/>
            <w:vAlign w:val="center"/>
          </w:tcPr>
          <w:p w:rsidR="00414826" w:rsidRPr="00731263" w:rsidRDefault="008C73D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:ЗУ7</w:t>
            </w:r>
          </w:p>
        </w:tc>
        <w:tc>
          <w:tcPr>
            <w:tcW w:w="1963" w:type="dxa"/>
            <w:vAlign w:val="center"/>
          </w:tcPr>
          <w:p w:rsidR="00414826" w:rsidRPr="00731263" w:rsidRDefault="00990B5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24503</w:t>
            </w:r>
          </w:p>
        </w:tc>
        <w:tc>
          <w:tcPr>
            <w:tcW w:w="1970" w:type="dxa"/>
            <w:vAlign w:val="center"/>
          </w:tcPr>
          <w:p w:rsidR="00414826" w:rsidRPr="00731263" w:rsidRDefault="003461F5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Культурное развитие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:ЗУ8</w:t>
            </w:r>
          </w:p>
        </w:tc>
        <w:tc>
          <w:tcPr>
            <w:tcW w:w="1963" w:type="dxa"/>
            <w:vAlign w:val="center"/>
          </w:tcPr>
          <w:p w:rsidR="00414826" w:rsidRPr="00731263" w:rsidRDefault="00990B5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18724</w:t>
            </w:r>
          </w:p>
        </w:tc>
        <w:tc>
          <w:tcPr>
            <w:tcW w:w="1970" w:type="dxa"/>
            <w:vAlign w:val="center"/>
          </w:tcPr>
          <w:p w:rsidR="00414826" w:rsidRPr="00731263" w:rsidRDefault="008C73D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:ЗУ9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12541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:ЗУ10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10729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:ЗУ11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8869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:ЗУ12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9588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:ЗУ13</w:t>
            </w:r>
          </w:p>
        </w:tc>
        <w:tc>
          <w:tcPr>
            <w:tcW w:w="1963" w:type="dxa"/>
            <w:vAlign w:val="center"/>
          </w:tcPr>
          <w:p w:rsidR="00414826" w:rsidRPr="00731263" w:rsidRDefault="00990B5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12578</w:t>
            </w:r>
          </w:p>
        </w:tc>
        <w:tc>
          <w:tcPr>
            <w:tcW w:w="1970" w:type="dxa"/>
            <w:vAlign w:val="center"/>
          </w:tcPr>
          <w:p w:rsidR="00414826" w:rsidRPr="00731263" w:rsidRDefault="005F6331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:ЗУ14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9612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:ЗУ15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9431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:ЗУ16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5648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 xml:space="preserve">Выделение из неразграниченной </w:t>
            </w:r>
            <w:r w:rsidRPr="00731263">
              <w:rPr>
                <w:sz w:val="22"/>
                <w:szCs w:val="22"/>
              </w:rPr>
              <w:lastRenderedPageBreak/>
              <w:t>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lastRenderedPageBreak/>
              <w:t>:ЗУ17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6427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:ЗУ18</w:t>
            </w:r>
          </w:p>
        </w:tc>
        <w:tc>
          <w:tcPr>
            <w:tcW w:w="1963" w:type="dxa"/>
            <w:vAlign w:val="center"/>
          </w:tcPr>
          <w:p w:rsidR="00414826" w:rsidRPr="00731263" w:rsidRDefault="00570AD2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6770</w:t>
            </w:r>
          </w:p>
        </w:tc>
        <w:tc>
          <w:tcPr>
            <w:tcW w:w="1970" w:type="dxa"/>
            <w:vAlign w:val="center"/>
          </w:tcPr>
          <w:p w:rsidR="00414826" w:rsidRPr="00731263" w:rsidRDefault="00B75A10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  <w:lang w:eastAsia="ru-RU"/>
              </w:rPr>
              <w:t>Площадки для занятий спортом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:ЗУ19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9883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:ЗУ20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11861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:ЗУ21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8298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:ЗУ22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9800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:ЗУ23</w:t>
            </w:r>
          </w:p>
        </w:tc>
        <w:tc>
          <w:tcPr>
            <w:tcW w:w="1963" w:type="dxa"/>
            <w:vAlign w:val="center"/>
          </w:tcPr>
          <w:p w:rsidR="00414826" w:rsidRPr="00731263" w:rsidRDefault="00990B5D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2544</w:t>
            </w:r>
          </w:p>
        </w:tc>
        <w:tc>
          <w:tcPr>
            <w:tcW w:w="1970" w:type="dxa"/>
            <w:vAlign w:val="center"/>
          </w:tcPr>
          <w:p w:rsidR="00414826" w:rsidRPr="00731263" w:rsidRDefault="00384DD0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Магазины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:ЗУ24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14284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:ЗУ25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12287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:ЗУ26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11695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:ЗУ27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14773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:ЗУ28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12455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:ЗУ29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10168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:ЗУ30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11033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31263">
              <w:rPr>
                <w:bCs/>
                <w:sz w:val="22"/>
                <w:szCs w:val="22"/>
              </w:rPr>
              <w:t>60:27:0160102:59, 60:27:0160102:56</w:t>
            </w:r>
          </w:p>
        </w:tc>
      </w:tr>
      <w:tr w:rsidR="00731263" w:rsidRPr="00731263" w:rsidTr="00731263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:ЗУ31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12228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:ЗУ32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10023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:ЗУ33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8582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lastRenderedPageBreak/>
              <w:t>:ЗУ34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8604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:ЗУ35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8040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rPr>
          <w:trHeight w:val="574"/>
        </w:trPr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:ЗУ36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10006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:ЗУ37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9600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:ЗУ38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5845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:ЗУ39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5718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:ЗУ40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11044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731263" w:rsidRPr="00731263" w:rsidTr="00F0514A">
        <w:tc>
          <w:tcPr>
            <w:tcW w:w="1962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:ЗУ41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12540</w:t>
            </w:r>
          </w:p>
        </w:tc>
        <w:tc>
          <w:tcPr>
            <w:tcW w:w="1970" w:type="dxa"/>
          </w:tcPr>
          <w:p w:rsidR="00731263" w:rsidRPr="00731263" w:rsidRDefault="00731263" w:rsidP="00731263">
            <w:pPr>
              <w:rPr>
                <w:sz w:val="22"/>
                <w:szCs w:val="22"/>
              </w:rPr>
            </w:pPr>
            <w:proofErr w:type="spellStart"/>
            <w:r w:rsidRPr="00731263">
              <w:rPr>
                <w:sz w:val="22"/>
                <w:szCs w:val="22"/>
              </w:rPr>
              <w:t>Среднеэтажная</w:t>
            </w:r>
            <w:proofErr w:type="spellEnd"/>
            <w:r w:rsidRPr="00731263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963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731263" w:rsidRPr="00731263" w:rsidRDefault="00731263" w:rsidP="00731263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:ЗУ42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7523</w:t>
            </w:r>
          </w:p>
        </w:tc>
        <w:tc>
          <w:tcPr>
            <w:tcW w:w="1970" w:type="dxa"/>
            <w:vAlign w:val="center"/>
          </w:tcPr>
          <w:p w:rsidR="006542CB" w:rsidRPr="00731263" w:rsidRDefault="006542CB" w:rsidP="006542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31263">
              <w:rPr>
                <w:sz w:val="22"/>
                <w:szCs w:val="22"/>
                <w:lang w:eastAsia="ru-RU"/>
              </w:rPr>
              <w:t>Благоустройство территории</w:t>
            </w:r>
          </w:p>
          <w:p w:rsidR="00414826" w:rsidRPr="00731263" w:rsidRDefault="00414826" w:rsidP="006542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:ЗУ43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5690</w:t>
            </w:r>
          </w:p>
        </w:tc>
        <w:tc>
          <w:tcPr>
            <w:tcW w:w="1970" w:type="dxa"/>
            <w:vAlign w:val="center"/>
          </w:tcPr>
          <w:p w:rsidR="00414826" w:rsidRPr="00731263" w:rsidRDefault="005F6331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04367C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731263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04367C" w:rsidRPr="00731263" w:rsidRDefault="0004367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60:27:0160103:20</w:t>
            </w:r>
          </w:p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:ЗУ44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8863</w:t>
            </w:r>
          </w:p>
        </w:tc>
        <w:tc>
          <w:tcPr>
            <w:tcW w:w="1970" w:type="dxa"/>
            <w:vAlign w:val="center"/>
          </w:tcPr>
          <w:p w:rsidR="006542CB" w:rsidRPr="00731263" w:rsidRDefault="006542CB" w:rsidP="006542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731263">
              <w:rPr>
                <w:sz w:val="22"/>
                <w:szCs w:val="22"/>
                <w:lang w:eastAsia="ru-RU"/>
              </w:rPr>
              <w:t>Благоустройство территории</w:t>
            </w:r>
          </w:p>
          <w:p w:rsidR="00414826" w:rsidRPr="00731263" w:rsidRDefault="00414826" w:rsidP="006542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:ЗУ45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25395</w:t>
            </w:r>
          </w:p>
        </w:tc>
        <w:tc>
          <w:tcPr>
            <w:tcW w:w="1970" w:type="dxa"/>
            <w:vAlign w:val="center"/>
          </w:tcPr>
          <w:p w:rsidR="00414826" w:rsidRPr="00731263" w:rsidRDefault="0053314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Объекты торговли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:ЗУ46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10677</w:t>
            </w:r>
          </w:p>
        </w:tc>
        <w:tc>
          <w:tcPr>
            <w:tcW w:w="1970" w:type="dxa"/>
            <w:vAlign w:val="center"/>
          </w:tcPr>
          <w:p w:rsidR="00414826" w:rsidRPr="00731263" w:rsidRDefault="0053314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04367C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731263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731263" w:rsidRDefault="0004367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60:27:0160103:1, 60:27:0160103:3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:ЗУ47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3000</w:t>
            </w:r>
          </w:p>
        </w:tc>
        <w:tc>
          <w:tcPr>
            <w:tcW w:w="1970" w:type="dxa"/>
            <w:vAlign w:val="center"/>
          </w:tcPr>
          <w:p w:rsidR="00414826" w:rsidRPr="00731263" w:rsidRDefault="0053314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04367C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  <w:r w:rsidR="0004367C" w:rsidRPr="00731263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731263" w:rsidRDefault="0004367C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60:27:0160103:25, 60:27:0160103:27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:ЗУ48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7789</w:t>
            </w:r>
          </w:p>
        </w:tc>
        <w:tc>
          <w:tcPr>
            <w:tcW w:w="1970" w:type="dxa"/>
            <w:vAlign w:val="center"/>
          </w:tcPr>
          <w:p w:rsidR="00414826" w:rsidRPr="00731263" w:rsidRDefault="00384DD0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04367C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 xml:space="preserve">Выделение из неразграниченной </w:t>
            </w:r>
            <w:r w:rsidRPr="00731263">
              <w:rPr>
                <w:sz w:val="22"/>
                <w:szCs w:val="22"/>
              </w:rPr>
              <w:lastRenderedPageBreak/>
              <w:t>территории</w:t>
            </w:r>
            <w:r w:rsidR="0004367C" w:rsidRPr="00731263">
              <w:rPr>
                <w:sz w:val="22"/>
                <w:szCs w:val="22"/>
              </w:rPr>
              <w:t xml:space="preserve"> и части земельного участка с КН</w:t>
            </w:r>
          </w:p>
          <w:p w:rsidR="00414826" w:rsidRPr="00731263" w:rsidRDefault="00814BAA" w:rsidP="00814BAA">
            <w:pPr>
              <w:jc w:val="center"/>
              <w:rPr>
                <w:bCs/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60:27:0160103:28</w:t>
            </w:r>
            <w:r w:rsidR="0004367C" w:rsidRPr="00731263">
              <w:rPr>
                <w:bCs/>
                <w:sz w:val="22"/>
                <w:szCs w:val="22"/>
              </w:rPr>
              <w:t xml:space="preserve">, </w:t>
            </w:r>
            <w:r w:rsidRPr="00731263">
              <w:rPr>
                <w:bCs/>
                <w:sz w:val="22"/>
                <w:szCs w:val="22"/>
              </w:rPr>
              <w:t>60:27:0160103:30,</w:t>
            </w:r>
          </w:p>
          <w:p w:rsidR="00814BAA" w:rsidRPr="00731263" w:rsidRDefault="00814BAA" w:rsidP="00814BAA">
            <w:pPr>
              <w:jc w:val="center"/>
              <w:rPr>
                <w:bCs/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60:27:0160103:21,</w:t>
            </w:r>
          </w:p>
          <w:p w:rsidR="00814BAA" w:rsidRPr="00731263" w:rsidRDefault="00814BAA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bCs/>
                <w:sz w:val="22"/>
                <w:szCs w:val="22"/>
              </w:rPr>
              <w:t>60:27:0160103:19.</w:t>
            </w:r>
          </w:p>
        </w:tc>
      </w:tr>
      <w:tr w:rsidR="00414826" w:rsidRPr="00731263" w:rsidTr="00731263">
        <w:tc>
          <w:tcPr>
            <w:tcW w:w="1962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lastRenderedPageBreak/>
              <w:t>:ЗУ49</w:t>
            </w:r>
          </w:p>
        </w:tc>
        <w:tc>
          <w:tcPr>
            <w:tcW w:w="1963" w:type="dxa"/>
            <w:vAlign w:val="center"/>
          </w:tcPr>
          <w:p w:rsidR="00414826" w:rsidRPr="00731263" w:rsidRDefault="002E5563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13434</w:t>
            </w:r>
          </w:p>
        </w:tc>
        <w:tc>
          <w:tcPr>
            <w:tcW w:w="1970" w:type="dxa"/>
            <w:vAlign w:val="center"/>
          </w:tcPr>
          <w:p w:rsidR="00414826" w:rsidRPr="00731263" w:rsidRDefault="006542CB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963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414826" w:rsidRPr="00731263" w:rsidRDefault="00414826" w:rsidP="00814BAA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:ЗУ50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15691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:ЗУ51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21586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:ЗУ52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9425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:ЗУ53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3843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:ЗУ54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4604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:ЗУ55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28318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:ЗУ56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13372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:ЗУ57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7487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:ЗУ58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43354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31263">
              <w:rPr>
                <w:bCs/>
                <w:sz w:val="22"/>
                <w:szCs w:val="22"/>
              </w:rPr>
              <w:t>60:27:0160102:59, 60:27:0160102:56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:ЗУ59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11737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:ЗУ60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13495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:ЗУ61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7799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6542CB" w:rsidRPr="00731263" w:rsidTr="00731263">
        <w:tc>
          <w:tcPr>
            <w:tcW w:w="1962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:ЗУ62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8004</w:t>
            </w:r>
          </w:p>
        </w:tc>
        <w:tc>
          <w:tcPr>
            <w:tcW w:w="1970" w:type="dxa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63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6542CB" w:rsidRPr="00731263" w:rsidRDefault="006542CB" w:rsidP="006542CB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570AD2" w:rsidRPr="00731263" w:rsidTr="00731263">
        <w:tc>
          <w:tcPr>
            <w:tcW w:w="1962" w:type="dxa"/>
            <w:vAlign w:val="center"/>
          </w:tcPr>
          <w:p w:rsidR="00570AD2" w:rsidRPr="00731263" w:rsidRDefault="00570AD2" w:rsidP="00570AD2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:ЗУ63</w:t>
            </w:r>
          </w:p>
        </w:tc>
        <w:tc>
          <w:tcPr>
            <w:tcW w:w="1963" w:type="dxa"/>
            <w:vAlign w:val="center"/>
          </w:tcPr>
          <w:p w:rsidR="00570AD2" w:rsidRPr="00731263" w:rsidRDefault="00FA0DB8" w:rsidP="00570AD2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2054</w:t>
            </w:r>
          </w:p>
        </w:tc>
        <w:tc>
          <w:tcPr>
            <w:tcW w:w="1970" w:type="dxa"/>
            <w:vAlign w:val="center"/>
          </w:tcPr>
          <w:p w:rsidR="00570AD2" w:rsidRPr="00731263" w:rsidRDefault="00570AD2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color w:val="22272F"/>
                <w:sz w:val="22"/>
                <w:szCs w:val="22"/>
                <w:shd w:val="clear" w:color="auto" w:fill="FFFFFF"/>
              </w:rPr>
              <w:t>Оказание услуг связи</w:t>
            </w:r>
          </w:p>
        </w:tc>
        <w:tc>
          <w:tcPr>
            <w:tcW w:w="1963" w:type="dxa"/>
            <w:vAlign w:val="center"/>
          </w:tcPr>
          <w:p w:rsidR="00570AD2" w:rsidRPr="00731263" w:rsidRDefault="00570AD2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570AD2" w:rsidRPr="00731263" w:rsidRDefault="00570AD2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A0DB8" w:rsidRPr="00731263" w:rsidTr="00731263">
        <w:tc>
          <w:tcPr>
            <w:tcW w:w="1962" w:type="dxa"/>
            <w:vAlign w:val="center"/>
          </w:tcPr>
          <w:p w:rsidR="00FA0DB8" w:rsidRPr="00731263" w:rsidRDefault="00FA0DB8" w:rsidP="00FA0DB8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lastRenderedPageBreak/>
              <w:t>:ЗУ64</w:t>
            </w:r>
          </w:p>
        </w:tc>
        <w:tc>
          <w:tcPr>
            <w:tcW w:w="1963" w:type="dxa"/>
            <w:vAlign w:val="center"/>
          </w:tcPr>
          <w:p w:rsidR="00FA0DB8" w:rsidRPr="00731263" w:rsidRDefault="00FA0DB8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2548</w:t>
            </w:r>
          </w:p>
        </w:tc>
        <w:tc>
          <w:tcPr>
            <w:tcW w:w="1970" w:type="dxa"/>
            <w:vAlign w:val="center"/>
          </w:tcPr>
          <w:p w:rsidR="00FA0DB8" w:rsidRPr="00731263" w:rsidRDefault="00FA0DB8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color w:val="22272F"/>
                <w:sz w:val="22"/>
                <w:szCs w:val="22"/>
                <w:shd w:val="clear" w:color="auto" w:fill="FFFFFF"/>
              </w:rPr>
              <w:t>Обеспечение внутреннего правопорядка</w:t>
            </w:r>
          </w:p>
        </w:tc>
        <w:tc>
          <w:tcPr>
            <w:tcW w:w="1963" w:type="dxa"/>
            <w:vAlign w:val="center"/>
          </w:tcPr>
          <w:p w:rsidR="00FA0DB8" w:rsidRPr="00731263" w:rsidRDefault="00FA0DB8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95" w:type="dxa"/>
            <w:vAlign w:val="center"/>
          </w:tcPr>
          <w:p w:rsidR="00FA0DB8" w:rsidRPr="00731263" w:rsidRDefault="00FA0DB8" w:rsidP="006A6A89">
            <w:pPr>
              <w:jc w:val="center"/>
              <w:rPr>
                <w:sz w:val="22"/>
                <w:szCs w:val="22"/>
              </w:rPr>
            </w:pPr>
            <w:r w:rsidRPr="0073126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3D0EA7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3D0EA7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D0EA7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Земельные участки ЗУ50-ЗУ62, ЗУ42,ЗУ 44</w:t>
      </w:r>
      <w:r w:rsidRPr="003D0EA7">
        <w:rPr>
          <w:sz w:val="28"/>
          <w:szCs w:val="28"/>
        </w:rPr>
        <w:t xml:space="preserve"> будут отнесены к территориям общего пользования. </w:t>
      </w:r>
    </w:p>
    <w:p w:rsidR="003D0EA7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D0EA7">
        <w:rPr>
          <w:sz w:val="28"/>
          <w:szCs w:val="28"/>
        </w:rPr>
        <w:t xml:space="preserve">В отношении участков </w:t>
      </w:r>
      <w:r>
        <w:rPr>
          <w:sz w:val="28"/>
          <w:szCs w:val="28"/>
        </w:rPr>
        <w:t>ЗУ5, ЗУ6</w:t>
      </w:r>
      <w:r w:rsidRPr="003D0EA7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3D0EA7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814BAA" w:rsidRPr="003D0EA7" w:rsidRDefault="003D0EA7" w:rsidP="003D0EA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D0EA7">
        <w:rPr>
          <w:sz w:val="28"/>
          <w:szCs w:val="28"/>
        </w:rPr>
        <w:t>Предполагается изъятие земельных участков</w:t>
      </w:r>
      <w:r>
        <w:rPr>
          <w:sz w:val="28"/>
          <w:szCs w:val="28"/>
        </w:rPr>
        <w:t xml:space="preserve"> (частей)</w:t>
      </w:r>
      <w:r w:rsidRPr="003D0EA7">
        <w:rPr>
          <w:sz w:val="28"/>
          <w:szCs w:val="28"/>
        </w:rPr>
        <w:t xml:space="preserve"> КН60:27:0160103:6, КН60:27:0160103:29, КН60:27:0160103:30, КН60:27:0160103:21, КН60:27:0160103:19, КН60:27:0160102:59, КН60:27:0160102:56, для муниципальных нужд (для строительства улично-дорожной сети).</w:t>
      </w: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D0EA7" w:rsidRPr="00451C47" w:rsidRDefault="003D0EA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F0B96" w:rsidRDefault="000E1161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190A1C">
        <w:rPr>
          <w:b/>
          <w:sz w:val="28"/>
          <w:szCs w:val="28"/>
          <w:lang w:eastAsia="ru-RU" w:bidi="ar-SA"/>
        </w:rPr>
        <w:t>Каталог координат красных линий</w:t>
      </w:r>
    </w:p>
    <w:p w:rsidR="003D0EA7" w:rsidRPr="00190A1C" w:rsidRDefault="003D0EA7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3620" w:type="dxa"/>
        <w:jc w:val="center"/>
        <w:tblLook w:val="04A0" w:firstRow="1" w:lastRow="0" w:firstColumn="1" w:lastColumn="0" w:noHBand="0" w:noVBand="1"/>
      </w:tblPr>
      <w:tblGrid>
        <w:gridCol w:w="840"/>
        <w:gridCol w:w="1360"/>
        <w:gridCol w:w="1420"/>
      </w:tblGrid>
      <w:tr w:rsidR="00190A1C" w:rsidRPr="00055CF0" w:rsidTr="00055CF0">
        <w:trPr>
          <w:trHeight w:val="45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055CF0">
              <w:rPr>
                <w:b/>
                <w:bCs/>
                <w:sz w:val="18"/>
                <w:szCs w:val="18"/>
                <w:lang w:eastAsia="ru-RU" w:bidi="ar-SA"/>
              </w:rPr>
              <w:t>Имя</w:t>
            </w:r>
            <w:r w:rsidRPr="00055CF0">
              <w:rPr>
                <w:b/>
                <w:bCs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055CF0">
              <w:rPr>
                <w:b/>
                <w:bCs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055CF0">
              <w:rPr>
                <w:b/>
                <w:bCs/>
                <w:sz w:val="18"/>
                <w:szCs w:val="18"/>
                <w:lang w:eastAsia="ru-RU" w:bidi="ar-SA"/>
              </w:rPr>
              <w:t>Y, м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504265.74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1274627.52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504269.52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1274603.57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504270.16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1274556.55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504262.65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1274486.24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504253.06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1274413.28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1274346.61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1274025.43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503985.49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1274074.68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1274155.38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504083.83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1274390.39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504090.73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1274457.02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1274656.32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1274790.29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503785.50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503722.50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1274936.80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503421.40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503440.40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1274768.50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503528.87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1274643.25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503707.85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1274651.32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503827.75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1274688.19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503085.64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1274336.47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503103.60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1274377.06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503144.90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1274470.92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503162.30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1274621.20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lastRenderedPageBreak/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1274540.60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1274550.89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503502.59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1274580.78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1274615.82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503170.84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1274547.14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503168.25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1274465.61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503102.00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503170.60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1274516.78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1274072.40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504182.41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1274088.03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504202.37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1274081.39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504248.17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1274276.10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504259.00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1274341.79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504272.80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1274410.01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504279.65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1274490.19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504366.79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1274652.83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504338.18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1274596.78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504334.05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1274588.68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504313.70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1274484.45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504393.60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1274448.37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504347.58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1274252.70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504301.79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1274058.03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504283.28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1273979.33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504157.68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1274019.55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503522.02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1274550.09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503520.80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1274583.67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1274631.10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503940.00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lastRenderedPageBreak/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503964.54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1274168.94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503992.60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503962.95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1274081.90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503860.16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1274482.69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503869.09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1274583.99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504065.23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1274405.17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504065.26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1274405.16</w:t>
            </w:r>
          </w:p>
        </w:tc>
      </w:tr>
      <w:tr w:rsidR="00190A1C" w:rsidRPr="00055CF0" w:rsidTr="00055CF0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1274282.00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190A1C" w:rsidRPr="00055CF0" w:rsidTr="00055CF0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503839.58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1C" w:rsidRPr="00055CF0" w:rsidRDefault="00190A1C" w:rsidP="00055CF0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055CF0">
              <w:rPr>
                <w:sz w:val="18"/>
                <w:szCs w:val="18"/>
                <w:lang w:eastAsia="ru-RU" w:bidi="ar-SA"/>
              </w:rPr>
              <w:t>1274390.76</w:t>
            </w:r>
          </w:p>
        </w:tc>
      </w:tr>
    </w:tbl>
    <w:p w:rsidR="00B94392" w:rsidRPr="00190A1C" w:rsidRDefault="00B94392" w:rsidP="0062454C">
      <w:pPr>
        <w:suppressAutoHyphens w:val="0"/>
        <w:spacing w:before="100" w:beforeAutospacing="1"/>
        <w:ind w:firstLine="567"/>
        <w:jc w:val="center"/>
        <w:rPr>
          <w:b/>
          <w:i/>
          <w:sz w:val="28"/>
          <w:szCs w:val="28"/>
          <w:lang w:eastAsia="ru-RU" w:bidi="ar-SA"/>
        </w:rPr>
      </w:pPr>
    </w:p>
    <w:p w:rsidR="00D03E77" w:rsidRPr="00190A1C" w:rsidRDefault="00D03E77" w:rsidP="0062454C">
      <w:pPr>
        <w:suppressAutoHyphens w:val="0"/>
        <w:spacing w:before="100" w:beforeAutospacing="1"/>
        <w:ind w:firstLine="567"/>
        <w:jc w:val="center"/>
        <w:rPr>
          <w:b/>
          <w:i/>
          <w:sz w:val="28"/>
          <w:szCs w:val="28"/>
          <w:lang w:eastAsia="ru-RU" w:bidi="ar-SA"/>
        </w:rPr>
      </w:pPr>
    </w:p>
    <w:p w:rsidR="005E16C5" w:rsidRDefault="005E16C5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190A1C">
        <w:rPr>
          <w:b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p w:rsidR="003D0EA7" w:rsidRPr="00451C47" w:rsidRDefault="003D0EA7" w:rsidP="005E16C5">
      <w:pPr>
        <w:suppressAutoHyphens w:val="0"/>
        <w:spacing w:before="100" w:beforeAutospacing="1"/>
        <w:jc w:val="center"/>
        <w:rPr>
          <w:b/>
          <w:color w:val="FF0000"/>
          <w:sz w:val="28"/>
          <w:szCs w:val="28"/>
          <w:lang w:eastAsia="ru-RU" w:bidi="ar-SA"/>
        </w:rPr>
      </w:pPr>
    </w:p>
    <w:tbl>
      <w:tblPr>
        <w:tblW w:w="3640" w:type="dxa"/>
        <w:jc w:val="center"/>
        <w:tblLook w:val="04A0" w:firstRow="1" w:lastRow="0" w:firstColumn="1" w:lastColumn="0" w:noHBand="0" w:noVBand="1"/>
      </w:tblPr>
      <w:tblGrid>
        <w:gridCol w:w="840"/>
        <w:gridCol w:w="20"/>
        <w:gridCol w:w="1340"/>
        <w:gridCol w:w="20"/>
        <w:gridCol w:w="1400"/>
        <w:gridCol w:w="20"/>
      </w:tblGrid>
      <w:tr w:rsidR="00DE6485" w:rsidRPr="00A5563E" w:rsidTr="00A5563E">
        <w:trPr>
          <w:gridAfter w:val="1"/>
          <w:wAfter w:w="20" w:type="dxa"/>
          <w:trHeight w:val="45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A5563E" w:rsidRDefault="00DE6485" w:rsidP="00DE648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A5563E">
              <w:rPr>
                <w:b/>
                <w:bCs/>
                <w:sz w:val="18"/>
                <w:szCs w:val="18"/>
                <w:lang w:eastAsia="ru-RU" w:bidi="ar-SA"/>
              </w:rPr>
              <w:t>Имя</w:t>
            </w:r>
            <w:r w:rsidRPr="00A5563E">
              <w:rPr>
                <w:b/>
                <w:bCs/>
                <w:sz w:val="18"/>
                <w:szCs w:val="18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A5563E" w:rsidRDefault="00DE6485" w:rsidP="00DE648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A5563E">
              <w:rPr>
                <w:b/>
                <w:bCs/>
                <w:sz w:val="18"/>
                <w:szCs w:val="18"/>
                <w:lang w:eastAsia="ru-RU" w:bidi="ar-SA"/>
              </w:rPr>
              <w:t>X, 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85" w:rsidRPr="00A5563E" w:rsidRDefault="00DE6485" w:rsidP="00DE648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 w:bidi="ar-SA"/>
              </w:rPr>
            </w:pPr>
            <w:r w:rsidRPr="00A5563E">
              <w:rPr>
                <w:b/>
                <w:bCs/>
                <w:sz w:val="18"/>
                <w:szCs w:val="18"/>
                <w:lang w:eastAsia="ru-RU" w:bidi="ar-SA"/>
              </w:rPr>
              <w:t>Y, м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503144.9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1274470.92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503097.09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1274540.06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503117.79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1274523.33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503075.49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1274486.03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503071.38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1274458.44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503061.18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1274435.23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503520.8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1274583.67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503522.02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503503.68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1274550.89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503502.59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1274580.78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503492.6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1274615.82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503440.4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1274768.5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1274631.1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503827.75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1274688.19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503795.97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1274790.29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503722.5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1274936.8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503727.61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1274984.65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1274823.26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503817.15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1274812.12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503842.85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1274731.23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503864.29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1274653.73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503869.09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1274583.99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1274482.69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503839.58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1274390.76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503735.09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1274100.62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503729.04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1274087.24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503698.08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1274098.58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503702.49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1274111.59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1274643.25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60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1274547.14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503168.25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1274465.61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503085.64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1274336.47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503103.6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1274377.06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503144.9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1274470.92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503023.2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1274354.11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503045.92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1274408.76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503047.94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1274413.7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503115.15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1274403.35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503103.6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1274377.06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503085.64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1274336.47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503441.59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1274720.69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503162.3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503162.31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1274686.9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1274621.2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503147.78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1274561.84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503209.27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1274595.09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1274699.85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503702.49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1274111.59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503432.36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1274196.62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502937.18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1274352.11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502920.06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1274357.46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503080.74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1274324.57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503310.85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1274421.38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503440.4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1274768.5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503469.21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1274707.52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30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503440.4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1274768.5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57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1274631.1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1274644.86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1274643.25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503707.85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1274651.32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503682.4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1274303.38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A5563E" w:rsidRPr="00A5563E" w:rsidTr="00A5563E">
        <w:trPr>
          <w:trHeight w:val="24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503709.63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1274126.41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A5563E" w:rsidRPr="00A5563E" w:rsidTr="00A5563E">
        <w:trPr>
          <w:trHeight w:val="225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503660.53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1274233.54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503754.76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1274238.91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504065.23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504090.73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1274457.02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504083.83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1274390.39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504012.59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1274155.38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503985.49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1274074.68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503962.95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1274081.9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503992.6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503992.6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504287.94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1274667.21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504395.08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1274674.66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504386.16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1274659.13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504369.67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1274658.47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504366.79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1274652.83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504178.18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1274656.32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504103.38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1274647.12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503864.29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1274653.73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504097.65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1274663.75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504176.23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1274673.58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504287.94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1274667.21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504239.58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1274346.61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504253.06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1274413.28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504262.65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1274486.24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504270.16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1274556.55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504269.52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1274603.57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504265.74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1274627.52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504259.29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1274648.76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504279.65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1274490.19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504272.8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1274410.01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1274341.79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504248.17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1274276.1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504202.37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1274081.39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504182.41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1274088.03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1274072.4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504157.68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1274019.55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504139.32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1274025.43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504215.45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1274264.78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503992.6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1274257.79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503817.27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1274311.18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503962.95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1274081.9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1274091.22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503999.39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503823.31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1274335.48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503839.58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1274390.76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503860.16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1274482.69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504065.23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504041.25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503856.76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503869.09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1274583.99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503867.82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1274635.94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504083.22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504076.54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1274553.35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503866.17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1274551.15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503682.4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1274303.38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128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503536.53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1274308.92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503615.72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1274325.58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503513.76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503633.69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1274150.13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503660.53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1274233.54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503513.76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1274238.19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503498.56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1274192.29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503423.13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1274215.76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503580.96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1274216.59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503442.09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503405.51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1274221.16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503355.06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1274330.25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503232.07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503377.22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503310.85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1274421.38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503327.48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1274245.03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503355.06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1274330.25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503276.68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1274315.49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40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1274316.76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503194.11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1274285.84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503210.07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1274336.71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503276.68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1274315.49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1274547.14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1274544.93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1274544.93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503283.56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1274608.53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503351.33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1274645.17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503305.02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503304.18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1274570.92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503499.35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1274515.86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503503.68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1274550.89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503502.59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1274580.78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503492.6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1274615.82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503483.85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503386.12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1274584.34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176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503395.66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1274567.67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503390.07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1274550.94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503522.02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1274550.09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503577.78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503516.97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1274509.23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503625.65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1274474.81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503813.14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503699.53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1274451.49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503836.96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1274631.1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503830.22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1274497.69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503520.8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1274583.67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503510.38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1274620.19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260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503521.07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1274576.33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503827.75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1274688.19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503677.39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1274709.53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503672.65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1274726.56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503641.93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1274649.65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503707.85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1274651.32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503831.91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1274660.37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503672.65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1274726.56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503677.39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1274709.53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503808.62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1274749.74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503795.97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1274790.29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503650.21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1274772.03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503645.72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1274787.14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1274748.87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503623.32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1274712.25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503631.78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503627.23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1274850.35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1274811.51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503604.53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1274775.46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503645.72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1274787.14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503650.21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1274772.03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1274811.22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503722.5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1274936.8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503586.09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1274837.48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503627.23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1274850.35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503631.78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503755.42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1274871.33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151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1274648.92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504366.79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1274652.83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504338.18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1274596.78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504302.86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1274636.93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504288.51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1274638.34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504345.51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1274253.21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504248.17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1274276.1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1274341.79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504272.8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1274410.01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504279.65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1274490.19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504313.7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1274484.45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504393.6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1274448.37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504347.58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1274252.7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504345.51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1274253.21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1274072.4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504157.68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1274019.55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504283.28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1273979.33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504301.79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1274058.03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504299.71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1274058.52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504202.37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1274081.39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504182.41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1274088.03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158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504176.95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1274072.4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503536.53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1274308.92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503451.48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1274300.57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503593.31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1274255.31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1274287.36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503232.07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503168.25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1274465.61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503138.87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1274399.55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503288.47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1274352.01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503298.67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1274383.63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503919.78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1274038.46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503735.09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1274100.62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50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503740.48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1274118.75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503935.14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1274053.91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502930.56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1274444.73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502999.05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1274637.75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503002.4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1274647.19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503029.21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1274658.63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503077.39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1274678.05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503114.23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1274696.98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503223.88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1274753.33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503345.45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1274815.8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503370.37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1274828.6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503405.97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1274830.72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503411.55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1274834.05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1274835.53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503420.39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1274836.55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503425.73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1274838.27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503438.77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1274848.58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503474.17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1274873.51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503491.17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1274883.82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219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503570.95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1274929.39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503598.5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1274945.39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503648.32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1274974.3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503683.03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1274994.14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503725.4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1275015.32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503737.42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1274991.05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503727.61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1274984.65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503703.66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1274969.02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191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503606.28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1274920.49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503568.16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1274897.78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503461.17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1274834.04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503435.94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1274816.95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503421.4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1274808.71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503403.51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1274800.44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503162.3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1274686.91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503029.29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1274621.2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502920.06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1274357.46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502877.84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1274292.85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502802.74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1274134.27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502804.56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1274103.05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502783.55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1274127.76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502770.33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1274145.21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232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502776.13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1274148.46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502851.13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1274306.84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502902.73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1274396.42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502916.65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1274420.58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502927.13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1274438.78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502930.56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1274444.73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503062.47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1274496.52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503041.45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1274514.01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503097.09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1274540.06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503117.79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1274523.33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503083.76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1274479.36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503022.51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1274601.65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503084.17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1274571.98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503076.61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1274557.05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503041.45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1274514.01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238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503062.47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1274496.52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503075.49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1274486.03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46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503023.2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1274354.11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503045.92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1274408.76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503047.94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1274413.7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503056.98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1274428.41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503061.18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1274435.23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503071.38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1274458.44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503065.03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1274461.23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502982.48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1274487.53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226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502956.18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1274412.74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502934.25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1274379.18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503020.17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1274346.82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503696.44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1274349.25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503563.47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1274391.62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503488.41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1274415.54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503495.83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1274439.41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503603.72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1274405.04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503676.85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1274381.73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503793.24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1274344.64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lastRenderedPageBreak/>
              <w:t>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503785.47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1274320.88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62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118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503392.13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1274446.17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503258.12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1274488.88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503169.94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1274516.99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503170.73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1274542.98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503292.44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1274504.23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503366.76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1274480.57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503478.47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1274445.01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503470.86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1274421.07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503652.16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1274628.06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503731.56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1274633.67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503724.56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1274531.03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63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503614.59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1274565.86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1274625.26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503572.76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1274622.45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503574.37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1274577.56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503577.78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1274577.64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503614.59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1274565.86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3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63E" w:rsidRPr="00A5563E" w:rsidRDefault="00A5563E" w:rsidP="00A5563E">
            <w:pPr>
              <w:suppressAutoHyphens w:val="0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64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503614.59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1274565.86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503651.4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1274554.08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503652.16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1274628.06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265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503612.46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1274625.26</w:t>
            </w:r>
          </w:p>
        </w:tc>
      </w:tr>
      <w:tr w:rsidR="00A5563E" w:rsidRPr="00A5563E" w:rsidTr="00A5563E">
        <w:trPr>
          <w:trHeight w:val="30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257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503614.59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63E" w:rsidRPr="00A5563E" w:rsidRDefault="00A5563E" w:rsidP="00A5563E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A5563E">
              <w:rPr>
                <w:sz w:val="18"/>
                <w:szCs w:val="18"/>
                <w:lang w:eastAsia="ru-RU" w:bidi="ar-SA"/>
              </w:rPr>
              <w:t>1274565.86</w:t>
            </w:r>
          </w:p>
        </w:tc>
      </w:tr>
    </w:tbl>
    <w:p w:rsidR="00A64FD9" w:rsidRDefault="00A64FD9" w:rsidP="00021D7F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64FD9" w:rsidRDefault="00A64FD9" w:rsidP="00021D7F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64FD9" w:rsidRDefault="00A64FD9" w:rsidP="00021D7F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21D7F" w:rsidRDefault="00021D7F" w:rsidP="00021D7F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22C23">
        <w:rPr>
          <w:b/>
          <w:color w:val="000000"/>
          <w:sz w:val="28"/>
          <w:szCs w:val="28"/>
          <w:shd w:val="clear" w:color="auto" w:fill="FFFFFF"/>
        </w:rPr>
        <w:t>Сведения о границах территории, в отношении которой разработан проект межевания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960"/>
        <w:gridCol w:w="1164"/>
        <w:gridCol w:w="1276"/>
      </w:tblGrid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A" w:rsidRPr="00E4343F" w:rsidRDefault="00C9255A" w:rsidP="006A6A89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4343F">
              <w:rPr>
                <w:sz w:val="18"/>
                <w:szCs w:val="18"/>
                <w:lang w:eastAsia="ru-RU" w:bidi="ar-SA"/>
              </w:rPr>
              <w:t>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A" w:rsidRPr="00E4343F" w:rsidRDefault="00C9255A" w:rsidP="006A6A89">
            <w:pPr>
              <w:suppressAutoHyphens w:val="0"/>
              <w:jc w:val="center"/>
              <w:rPr>
                <w:sz w:val="18"/>
                <w:szCs w:val="18"/>
                <w:lang w:eastAsia="ru-RU" w:bidi="ar-SA"/>
              </w:rPr>
            </w:pPr>
            <w:r w:rsidRPr="00E4343F">
              <w:rPr>
                <w:sz w:val="18"/>
                <w:szCs w:val="18"/>
                <w:lang w:eastAsia="ru-RU" w:bidi="ar-S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55A" w:rsidRPr="00E4343F" w:rsidRDefault="00EF033E" w:rsidP="006A6A89">
            <w:pPr>
              <w:suppressAutoHyphens w:val="0"/>
              <w:jc w:val="center"/>
              <w:rPr>
                <w:sz w:val="18"/>
                <w:szCs w:val="18"/>
                <w:lang w:val="en-US" w:eastAsia="ru-RU" w:bidi="ar-SA"/>
              </w:rPr>
            </w:pPr>
            <w:r w:rsidRPr="00E4343F">
              <w:rPr>
                <w:sz w:val="18"/>
                <w:szCs w:val="18"/>
                <w:lang w:val="en-US" w:eastAsia="ru-RU" w:bidi="ar-SA"/>
              </w:rPr>
              <w:t>Y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sz w:val="18"/>
                <w:szCs w:val="18"/>
              </w:rPr>
            </w:pPr>
            <w:r w:rsidRPr="00E4343F">
              <w:rPr>
                <w:sz w:val="18"/>
                <w:szCs w:val="1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sz w:val="18"/>
                <w:szCs w:val="18"/>
              </w:rPr>
            </w:pPr>
            <w:r w:rsidRPr="00E4343F">
              <w:rPr>
                <w:sz w:val="18"/>
                <w:szCs w:val="18"/>
              </w:rPr>
              <w:t>504283.28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sz w:val="18"/>
                <w:szCs w:val="18"/>
              </w:rPr>
            </w:pPr>
            <w:r w:rsidRPr="00E4343F">
              <w:rPr>
                <w:sz w:val="18"/>
                <w:szCs w:val="18"/>
              </w:rPr>
              <w:t>1273979.33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504393.60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1274448.37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504313.69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1274484.47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504334.05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1274588.70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504369.67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1274658.47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504386.16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1274659.13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504395.08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1274674.66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504287.94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1274667.21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504176.23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1274673.58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504097.65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1274663.75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503864.29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1274653.73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503842.85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1274731.23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503817.15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1274812.12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503821.90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1274814.26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503817.11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1274826.38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503811.00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1274823.26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503727.61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1274984.65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503737.42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1274991.05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503725.40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1275015.32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503690.62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1274999.50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503572.47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1274932.34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503369.75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1274832.25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503000.75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1274648.35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502929.17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1274445.13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502850.38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1274308.58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502805.91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1274211.93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502661.48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1274261.01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502648.04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1274221.06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502677.77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1274195.28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502727.98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1274113.64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502745.25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1274105.85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502784.17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1274056.66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502852.48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1274116.89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502937.18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1274352.11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503432.36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1274196.62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503702.49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1274111.59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503698.08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1274098.58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503729.04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1274087.24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503735.09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1274100.62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503919.78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1274038.46</w:t>
            </w:r>
          </w:p>
        </w:tc>
      </w:tr>
      <w:tr w:rsidR="00C9255A" w:rsidRPr="00E4343F" w:rsidTr="00C9255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503962.95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55A" w:rsidRPr="00E4343F" w:rsidRDefault="00C9255A">
            <w:pPr>
              <w:jc w:val="center"/>
              <w:rPr>
                <w:color w:val="000000"/>
                <w:sz w:val="18"/>
                <w:szCs w:val="18"/>
              </w:rPr>
            </w:pPr>
            <w:r w:rsidRPr="00E4343F">
              <w:rPr>
                <w:color w:val="000000"/>
                <w:sz w:val="18"/>
                <w:szCs w:val="18"/>
              </w:rPr>
              <w:t>1274081.90</w:t>
            </w:r>
          </w:p>
        </w:tc>
      </w:tr>
    </w:tbl>
    <w:p w:rsidR="00A31657" w:rsidRPr="00451C47" w:rsidRDefault="00A31657" w:rsidP="003D0EA7">
      <w:pPr>
        <w:suppressAutoHyphens w:val="0"/>
        <w:spacing w:before="100" w:beforeAutospacing="1"/>
        <w:rPr>
          <w:color w:val="FF0000"/>
          <w:sz w:val="28"/>
          <w:szCs w:val="28"/>
          <w:lang w:eastAsia="ru-RU" w:bidi="ar-SA"/>
        </w:rPr>
      </w:pPr>
    </w:p>
    <w:sectPr w:rsidR="00A31657" w:rsidRPr="00451C47" w:rsidSect="00F420E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29A" w:rsidRDefault="003E229A">
      <w:r>
        <w:separator/>
      </w:r>
    </w:p>
  </w:endnote>
  <w:endnote w:type="continuationSeparator" w:id="0">
    <w:p w:rsidR="003E229A" w:rsidRDefault="003E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DD" w:rsidRDefault="008C73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DD" w:rsidRDefault="008C73DD">
    <w:pPr>
      <w:pStyle w:val="afff9"/>
    </w:pPr>
  </w:p>
  <w:p w:rsidR="008C73DD" w:rsidRDefault="008C73DD">
    <w:pPr>
      <w:pStyle w:val="af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DD" w:rsidRDefault="008C73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29A" w:rsidRDefault="003E229A">
      <w:r>
        <w:separator/>
      </w:r>
    </w:p>
  </w:footnote>
  <w:footnote w:type="continuationSeparator" w:id="0">
    <w:p w:rsidR="003E229A" w:rsidRDefault="003E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DD" w:rsidRDefault="008C73DD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DD" w:rsidRDefault="008C73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27"/>
    <w:rsid w:val="00001EA1"/>
    <w:rsid w:val="000020D7"/>
    <w:rsid w:val="000142D0"/>
    <w:rsid w:val="000216C4"/>
    <w:rsid w:val="00021D7F"/>
    <w:rsid w:val="0002418C"/>
    <w:rsid w:val="00034256"/>
    <w:rsid w:val="00040862"/>
    <w:rsid w:val="0004367C"/>
    <w:rsid w:val="00055CF0"/>
    <w:rsid w:val="00056245"/>
    <w:rsid w:val="000567E5"/>
    <w:rsid w:val="00062AF0"/>
    <w:rsid w:val="00071527"/>
    <w:rsid w:val="00080632"/>
    <w:rsid w:val="000973E2"/>
    <w:rsid w:val="000A3643"/>
    <w:rsid w:val="000B49D0"/>
    <w:rsid w:val="000B76B6"/>
    <w:rsid w:val="000C26A6"/>
    <w:rsid w:val="000D0028"/>
    <w:rsid w:val="000D46DD"/>
    <w:rsid w:val="000E10B0"/>
    <w:rsid w:val="000E1161"/>
    <w:rsid w:val="000E471F"/>
    <w:rsid w:val="000E769E"/>
    <w:rsid w:val="000F2C18"/>
    <w:rsid w:val="000F3D73"/>
    <w:rsid w:val="001244E2"/>
    <w:rsid w:val="0013298D"/>
    <w:rsid w:val="00142585"/>
    <w:rsid w:val="00144E2F"/>
    <w:rsid w:val="0016015E"/>
    <w:rsid w:val="00164511"/>
    <w:rsid w:val="001659E7"/>
    <w:rsid w:val="00170D1F"/>
    <w:rsid w:val="00177449"/>
    <w:rsid w:val="00190A1C"/>
    <w:rsid w:val="001A0990"/>
    <w:rsid w:val="001A3337"/>
    <w:rsid w:val="001B66CA"/>
    <w:rsid w:val="001C1296"/>
    <w:rsid w:val="001C447D"/>
    <w:rsid w:val="001D084D"/>
    <w:rsid w:val="001D312F"/>
    <w:rsid w:val="001E5B73"/>
    <w:rsid w:val="001E674D"/>
    <w:rsid w:val="00217285"/>
    <w:rsid w:val="00235768"/>
    <w:rsid w:val="00244703"/>
    <w:rsid w:val="00262621"/>
    <w:rsid w:val="002657BD"/>
    <w:rsid w:val="002671FE"/>
    <w:rsid w:val="002701C5"/>
    <w:rsid w:val="00275A06"/>
    <w:rsid w:val="002B343E"/>
    <w:rsid w:val="002C461B"/>
    <w:rsid w:val="002D5F28"/>
    <w:rsid w:val="002E5563"/>
    <w:rsid w:val="002F0B96"/>
    <w:rsid w:val="00326A9D"/>
    <w:rsid w:val="003461F5"/>
    <w:rsid w:val="00352562"/>
    <w:rsid w:val="00353438"/>
    <w:rsid w:val="00384DD0"/>
    <w:rsid w:val="003875A7"/>
    <w:rsid w:val="00391266"/>
    <w:rsid w:val="003A2211"/>
    <w:rsid w:val="003A23B4"/>
    <w:rsid w:val="003C0336"/>
    <w:rsid w:val="003C2090"/>
    <w:rsid w:val="003D0EA7"/>
    <w:rsid w:val="003D301B"/>
    <w:rsid w:val="003E229A"/>
    <w:rsid w:val="003F0B43"/>
    <w:rsid w:val="003F5185"/>
    <w:rsid w:val="00405DC7"/>
    <w:rsid w:val="00414826"/>
    <w:rsid w:val="00415809"/>
    <w:rsid w:val="004171E6"/>
    <w:rsid w:val="0042068C"/>
    <w:rsid w:val="004255CB"/>
    <w:rsid w:val="004413A1"/>
    <w:rsid w:val="00445034"/>
    <w:rsid w:val="00451C47"/>
    <w:rsid w:val="004604F6"/>
    <w:rsid w:val="00464AE3"/>
    <w:rsid w:val="00465675"/>
    <w:rsid w:val="00474A4F"/>
    <w:rsid w:val="004832DA"/>
    <w:rsid w:val="00483B43"/>
    <w:rsid w:val="004970F9"/>
    <w:rsid w:val="004A792B"/>
    <w:rsid w:val="004B7384"/>
    <w:rsid w:val="004C5284"/>
    <w:rsid w:val="004D5D4A"/>
    <w:rsid w:val="004D7170"/>
    <w:rsid w:val="004E58D0"/>
    <w:rsid w:val="004F2C1E"/>
    <w:rsid w:val="005065B6"/>
    <w:rsid w:val="0051187F"/>
    <w:rsid w:val="00512431"/>
    <w:rsid w:val="00514D19"/>
    <w:rsid w:val="0053314C"/>
    <w:rsid w:val="00542561"/>
    <w:rsid w:val="00561584"/>
    <w:rsid w:val="00561A85"/>
    <w:rsid w:val="00566F96"/>
    <w:rsid w:val="00570AD2"/>
    <w:rsid w:val="00584A58"/>
    <w:rsid w:val="00584DEC"/>
    <w:rsid w:val="0059453B"/>
    <w:rsid w:val="00594ED6"/>
    <w:rsid w:val="005A1C2A"/>
    <w:rsid w:val="005A6424"/>
    <w:rsid w:val="005B2EBB"/>
    <w:rsid w:val="005C15FC"/>
    <w:rsid w:val="005C56E3"/>
    <w:rsid w:val="005D2DA3"/>
    <w:rsid w:val="005D7944"/>
    <w:rsid w:val="005E16C5"/>
    <w:rsid w:val="005F382D"/>
    <w:rsid w:val="005F4FF2"/>
    <w:rsid w:val="005F5D12"/>
    <w:rsid w:val="005F6331"/>
    <w:rsid w:val="0061110D"/>
    <w:rsid w:val="0062454C"/>
    <w:rsid w:val="00630C4F"/>
    <w:rsid w:val="006327A4"/>
    <w:rsid w:val="006505EB"/>
    <w:rsid w:val="00651D00"/>
    <w:rsid w:val="006542CB"/>
    <w:rsid w:val="00656584"/>
    <w:rsid w:val="00661FB5"/>
    <w:rsid w:val="00670513"/>
    <w:rsid w:val="00671510"/>
    <w:rsid w:val="00690F64"/>
    <w:rsid w:val="00691C6D"/>
    <w:rsid w:val="006933BE"/>
    <w:rsid w:val="00694385"/>
    <w:rsid w:val="006A02D7"/>
    <w:rsid w:val="006A6742"/>
    <w:rsid w:val="006A6A89"/>
    <w:rsid w:val="006C3041"/>
    <w:rsid w:val="006D3B56"/>
    <w:rsid w:val="006D4466"/>
    <w:rsid w:val="006D52F5"/>
    <w:rsid w:val="00710387"/>
    <w:rsid w:val="0071645D"/>
    <w:rsid w:val="00724B4E"/>
    <w:rsid w:val="00725DA8"/>
    <w:rsid w:val="00731263"/>
    <w:rsid w:val="007411F2"/>
    <w:rsid w:val="007735DA"/>
    <w:rsid w:val="00797966"/>
    <w:rsid w:val="007A45A6"/>
    <w:rsid w:val="007C1F42"/>
    <w:rsid w:val="007C40CA"/>
    <w:rsid w:val="007E41A3"/>
    <w:rsid w:val="007E7774"/>
    <w:rsid w:val="007F1770"/>
    <w:rsid w:val="007F6C71"/>
    <w:rsid w:val="00814BAA"/>
    <w:rsid w:val="0082059F"/>
    <w:rsid w:val="0082653C"/>
    <w:rsid w:val="00842A3B"/>
    <w:rsid w:val="00843566"/>
    <w:rsid w:val="00861690"/>
    <w:rsid w:val="008715E0"/>
    <w:rsid w:val="008856D6"/>
    <w:rsid w:val="008B1DE6"/>
    <w:rsid w:val="008B52E1"/>
    <w:rsid w:val="008C0B96"/>
    <w:rsid w:val="008C5460"/>
    <w:rsid w:val="008C60B8"/>
    <w:rsid w:val="008C73DD"/>
    <w:rsid w:val="008D41CA"/>
    <w:rsid w:val="009066B1"/>
    <w:rsid w:val="0092059E"/>
    <w:rsid w:val="00925E77"/>
    <w:rsid w:val="009304EA"/>
    <w:rsid w:val="009330CA"/>
    <w:rsid w:val="00933CC0"/>
    <w:rsid w:val="00935801"/>
    <w:rsid w:val="00937D90"/>
    <w:rsid w:val="00990B5D"/>
    <w:rsid w:val="00992CAF"/>
    <w:rsid w:val="00995E0B"/>
    <w:rsid w:val="00997EF3"/>
    <w:rsid w:val="009A27E1"/>
    <w:rsid w:val="009C0872"/>
    <w:rsid w:val="009C1E35"/>
    <w:rsid w:val="009C3F05"/>
    <w:rsid w:val="009D03C4"/>
    <w:rsid w:val="009D26E7"/>
    <w:rsid w:val="009D4E04"/>
    <w:rsid w:val="009E0129"/>
    <w:rsid w:val="009E4A0F"/>
    <w:rsid w:val="009F5987"/>
    <w:rsid w:val="00A04C6E"/>
    <w:rsid w:val="00A05D61"/>
    <w:rsid w:val="00A06C97"/>
    <w:rsid w:val="00A27579"/>
    <w:rsid w:val="00A31657"/>
    <w:rsid w:val="00A3301F"/>
    <w:rsid w:val="00A404FC"/>
    <w:rsid w:val="00A406A2"/>
    <w:rsid w:val="00A4596B"/>
    <w:rsid w:val="00A5563E"/>
    <w:rsid w:val="00A60565"/>
    <w:rsid w:val="00A61C2B"/>
    <w:rsid w:val="00A62BBF"/>
    <w:rsid w:val="00A64FD9"/>
    <w:rsid w:val="00A73A55"/>
    <w:rsid w:val="00A75829"/>
    <w:rsid w:val="00AA723B"/>
    <w:rsid w:val="00AC01C5"/>
    <w:rsid w:val="00AE5DCE"/>
    <w:rsid w:val="00AE7DC8"/>
    <w:rsid w:val="00AF779A"/>
    <w:rsid w:val="00B20F1D"/>
    <w:rsid w:val="00B2396F"/>
    <w:rsid w:val="00B406F0"/>
    <w:rsid w:val="00B50B2F"/>
    <w:rsid w:val="00B602B6"/>
    <w:rsid w:val="00B728DF"/>
    <w:rsid w:val="00B72E36"/>
    <w:rsid w:val="00B75A10"/>
    <w:rsid w:val="00B84122"/>
    <w:rsid w:val="00B92439"/>
    <w:rsid w:val="00B94392"/>
    <w:rsid w:val="00BA1EAC"/>
    <w:rsid w:val="00BA558B"/>
    <w:rsid w:val="00BD37AA"/>
    <w:rsid w:val="00BE251D"/>
    <w:rsid w:val="00BE6311"/>
    <w:rsid w:val="00BF4423"/>
    <w:rsid w:val="00C00D7B"/>
    <w:rsid w:val="00C1547E"/>
    <w:rsid w:val="00C16B29"/>
    <w:rsid w:val="00C43C7E"/>
    <w:rsid w:val="00C50DFA"/>
    <w:rsid w:val="00C7664D"/>
    <w:rsid w:val="00C8692C"/>
    <w:rsid w:val="00C9255A"/>
    <w:rsid w:val="00C94A67"/>
    <w:rsid w:val="00C97AB2"/>
    <w:rsid w:val="00CB1442"/>
    <w:rsid w:val="00CB5DE0"/>
    <w:rsid w:val="00CC2180"/>
    <w:rsid w:val="00CD2E66"/>
    <w:rsid w:val="00D03E77"/>
    <w:rsid w:val="00D12BDE"/>
    <w:rsid w:val="00D336FA"/>
    <w:rsid w:val="00D45F33"/>
    <w:rsid w:val="00D573BF"/>
    <w:rsid w:val="00D7461B"/>
    <w:rsid w:val="00D75FFC"/>
    <w:rsid w:val="00D904D8"/>
    <w:rsid w:val="00DA46D1"/>
    <w:rsid w:val="00DC6780"/>
    <w:rsid w:val="00DD0AA0"/>
    <w:rsid w:val="00DE2934"/>
    <w:rsid w:val="00DE6485"/>
    <w:rsid w:val="00E04781"/>
    <w:rsid w:val="00E10F49"/>
    <w:rsid w:val="00E1126F"/>
    <w:rsid w:val="00E14EF2"/>
    <w:rsid w:val="00E15C3F"/>
    <w:rsid w:val="00E31230"/>
    <w:rsid w:val="00E3642A"/>
    <w:rsid w:val="00E4343F"/>
    <w:rsid w:val="00E558CF"/>
    <w:rsid w:val="00E622A2"/>
    <w:rsid w:val="00E84FEE"/>
    <w:rsid w:val="00E86C92"/>
    <w:rsid w:val="00EB309F"/>
    <w:rsid w:val="00EB4895"/>
    <w:rsid w:val="00EC75BE"/>
    <w:rsid w:val="00ED161A"/>
    <w:rsid w:val="00ED5154"/>
    <w:rsid w:val="00EF033E"/>
    <w:rsid w:val="00F0453A"/>
    <w:rsid w:val="00F11F95"/>
    <w:rsid w:val="00F16DC1"/>
    <w:rsid w:val="00F30379"/>
    <w:rsid w:val="00F31085"/>
    <w:rsid w:val="00F420E8"/>
    <w:rsid w:val="00F725E9"/>
    <w:rsid w:val="00F77467"/>
    <w:rsid w:val="00F81A44"/>
    <w:rsid w:val="00F853D5"/>
    <w:rsid w:val="00FA002C"/>
    <w:rsid w:val="00FA05DF"/>
    <w:rsid w:val="00FA0DB8"/>
    <w:rsid w:val="00FB6BE8"/>
    <w:rsid w:val="00FB7744"/>
    <w:rsid w:val="00FE53CD"/>
    <w:rsid w:val="00FF276A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1F679-9472-4849-BC6F-31FC8168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6928</Words>
  <Characters>39491</Characters>
  <Application>Microsoft Office Word</Application>
  <DocSecurity>4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2019-08-09T06:54:00Z</cp:lastPrinted>
  <dcterms:created xsi:type="dcterms:W3CDTF">2019-08-15T06:47:00Z</dcterms:created>
  <dcterms:modified xsi:type="dcterms:W3CDTF">2019-08-15T06:47:00Z</dcterms:modified>
</cp:coreProperties>
</file>